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6"/>
          <w:szCs w:val="26"/>
        </w:rPr>
      </w:pPr>
      <w:r w:rsidRPr="00F83706">
        <w:rPr>
          <w:bCs/>
          <w:sz w:val="26"/>
          <w:szCs w:val="26"/>
        </w:rPr>
        <w:t xml:space="preserve">МИНИСТЕРСТВО ОБРАЗОВАНИЯ И НАУКИ </w:t>
      </w:r>
      <w:r>
        <w:rPr>
          <w:bCs/>
          <w:sz w:val="26"/>
          <w:szCs w:val="26"/>
        </w:rPr>
        <w:t>РТ</w:t>
      </w: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Pr="00F83706">
        <w:rPr>
          <w:b/>
          <w:bCs/>
          <w:sz w:val="26"/>
          <w:szCs w:val="26"/>
        </w:rPr>
        <w:t>осударственное автономное  профессиональное</w:t>
      </w: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  <w:r w:rsidRPr="00F83706">
        <w:rPr>
          <w:b/>
          <w:bCs/>
          <w:sz w:val="26"/>
          <w:szCs w:val="26"/>
        </w:rPr>
        <w:t xml:space="preserve"> образовательное учреждение «</w:t>
      </w:r>
      <w:r>
        <w:rPr>
          <w:b/>
          <w:bCs/>
          <w:sz w:val="26"/>
          <w:szCs w:val="26"/>
        </w:rPr>
        <w:t>Арский агропромышленный профессиональный колледж</w:t>
      </w:r>
      <w:r w:rsidRPr="00F83706">
        <w:rPr>
          <w:b/>
          <w:bCs/>
          <w:sz w:val="26"/>
          <w:szCs w:val="26"/>
        </w:rPr>
        <w:t xml:space="preserve">» </w:t>
      </w:r>
    </w:p>
    <w:p w:rsidR="00F733F4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p w:rsidR="00F733F4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b/>
          <w:bCs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F733F4" w:rsidRPr="00B06A67" w:rsidTr="00C7066C">
        <w:tc>
          <w:tcPr>
            <w:tcW w:w="4785" w:type="dxa"/>
          </w:tcPr>
          <w:p w:rsidR="00F733F4" w:rsidRPr="00B06A67" w:rsidRDefault="00F733F4" w:rsidP="00C7066C">
            <w:r w:rsidRPr="00B06A67">
              <w:t xml:space="preserve">Согласовано </w:t>
            </w:r>
            <w:r w:rsidRPr="00B06A67">
              <w:br/>
              <w:t>на заседании МК</w:t>
            </w:r>
          </w:p>
          <w:p w:rsidR="00F733F4" w:rsidRPr="00B06A67" w:rsidRDefault="00F733F4" w:rsidP="00C7066C">
            <w:r w:rsidRPr="00B06A67">
              <w:t xml:space="preserve">______________ </w:t>
            </w:r>
            <w:proofErr w:type="spellStart"/>
            <w:r>
              <w:t>Г.Ф.Саттарова</w:t>
            </w:r>
            <w:proofErr w:type="spellEnd"/>
          </w:p>
          <w:p w:rsidR="00F733F4" w:rsidRPr="00B06A67" w:rsidRDefault="00F733F4" w:rsidP="00C7066C">
            <w:pPr>
              <w:spacing w:after="200" w:line="276" w:lineRule="auto"/>
            </w:pPr>
            <w:r w:rsidRPr="00B06A67">
              <w:t xml:space="preserve">От </w:t>
            </w:r>
            <w:r>
              <w:t>31.08.2023</w:t>
            </w:r>
            <w:r w:rsidR="00A35AA9">
              <w:t>4</w:t>
            </w:r>
          </w:p>
        </w:tc>
        <w:tc>
          <w:tcPr>
            <w:tcW w:w="4786" w:type="dxa"/>
          </w:tcPr>
          <w:p w:rsidR="00F733F4" w:rsidRPr="00B06A67" w:rsidRDefault="00F733F4" w:rsidP="00C7066C">
            <w:pPr>
              <w:tabs>
                <w:tab w:val="left" w:pos="560"/>
              </w:tabs>
              <w:ind w:firstLine="885"/>
            </w:pPr>
            <w:r w:rsidRPr="00B06A67">
              <w:tab/>
              <w:t xml:space="preserve">              Утверждаю: </w:t>
            </w:r>
          </w:p>
          <w:p w:rsidR="00F733F4" w:rsidRPr="00B06A67" w:rsidRDefault="00F733F4" w:rsidP="00C7066C">
            <w:pPr>
              <w:tabs>
                <w:tab w:val="left" w:pos="560"/>
              </w:tabs>
              <w:ind w:firstLine="885"/>
            </w:pPr>
            <w:r w:rsidRPr="00B06A67">
              <w:t>Директор ГАПОУ  «ААПК»</w:t>
            </w:r>
          </w:p>
          <w:p w:rsidR="00F733F4" w:rsidRPr="00B06A67" w:rsidRDefault="00F733F4" w:rsidP="00C7066C">
            <w:pPr>
              <w:tabs>
                <w:tab w:val="left" w:pos="560"/>
              </w:tabs>
              <w:ind w:firstLine="885"/>
            </w:pPr>
            <w:r w:rsidRPr="00B06A67">
              <w:t xml:space="preserve">___________ </w:t>
            </w:r>
            <w:proofErr w:type="spellStart"/>
            <w:r>
              <w:t>З.М.Давлетбаев</w:t>
            </w:r>
            <w:proofErr w:type="spellEnd"/>
          </w:p>
          <w:p w:rsidR="00F733F4" w:rsidRPr="00B06A67" w:rsidRDefault="00A35AA9" w:rsidP="00C7066C">
            <w:pPr>
              <w:tabs>
                <w:tab w:val="left" w:pos="560"/>
              </w:tabs>
              <w:ind w:firstLine="885"/>
            </w:pPr>
            <w:r>
              <w:t>От 31.08.2024</w:t>
            </w:r>
          </w:p>
        </w:tc>
      </w:tr>
    </w:tbl>
    <w:p w:rsidR="00F733F4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6"/>
          <w:szCs w:val="26"/>
        </w:rPr>
      </w:pP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sz w:val="26"/>
          <w:szCs w:val="26"/>
        </w:rPr>
      </w:pPr>
      <w:r w:rsidRPr="00F83706">
        <w:rPr>
          <w:b/>
          <w:sz w:val="26"/>
          <w:szCs w:val="26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F733F4" w:rsidRPr="00F83706" w:rsidTr="00C7066C">
        <w:trPr>
          <w:trHeight w:val="344"/>
        </w:trPr>
        <w:tc>
          <w:tcPr>
            <w:tcW w:w="7062" w:type="dxa"/>
            <w:vAlign w:val="bottom"/>
          </w:tcPr>
          <w:p w:rsidR="00F733F4" w:rsidRPr="00F83706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261" w:hanging="3261"/>
              <w:jc w:val="center"/>
              <w:rPr>
                <w:b/>
                <w:color w:val="1F497D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ОУДП 10 Физика</w:t>
            </w:r>
          </w:p>
        </w:tc>
      </w:tr>
    </w:tbl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</w:pPr>
    </w:p>
    <w:p w:rsidR="00F733F4" w:rsidRPr="00F83706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</w:pPr>
    </w:p>
    <w:p w:rsidR="00F733F4" w:rsidRPr="00C47A19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A19">
        <w:rPr>
          <w:b/>
          <w:caps/>
        </w:rPr>
        <w:t>35.02.16 Эксплуатация и ремонт сельскохозяйственной техники и оборудования</w:t>
      </w:r>
    </w:p>
    <w:p w:rsidR="00F733F4" w:rsidRPr="00B8023F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8"/>
          <w:szCs w:val="28"/>
        </w:rPr>
      </w:pPr>
    </w:p>
    <w:p w:rsidR="00F733F4" w:rsidRPr="00A134B1" w:rsidRDefault="00F733F4" w:rsidP="00F733F4">
      <w:pPr>
        <w:shd w:val="clear" w:color="auto" w:fill="FFFFFF"/>
        <w:spacing w:line="322" w:lineRule="exact"/>
        <w:jc w:val="center"/>
        <w:rPr>
          <w:b/>
          <w:sz w:val="28"/>
          <w:szCs w:val="28"/>
        </w:rPr>
      </w:pPr>
    </w:p>
    <w:p w:rsidR="00F733F4" w:rsidRPr="00A134B1" w:rsidRDefault="00F733F4" w:rsidP="00F733F4">
      <w:pPr>
        <w:ind w:firstLine="851"/>
        <w:jc w:val="center"/>
        <w:rPr>
          <w:b/>
          <w:snapToGrid w:val="0"/>
          <w:sz w:val="28"/>
          <w:szCs w:val="28"/>
        </w:rPr>
      </w:pPr>
    </w:p>
    <w:p w:rsidR="00F733F4" w:rsidRDefault="00F733F4" w:rsidP="00F733F4">
      <w:pPr>
        <w:ind w:firstLine="851"/>
        <w:jc w:val="center"/>
        <w:rPr>
          <w:snapToGrid w:val="0"/>
          <w:sz w:val="28"/>
          <w:szCs w:val="28"/>
        </w:rPr>
      </w:pPr>
    </w:p>
    <w:p w:rsidR="00F733F4" w:rsidRDefault="00F733F4" w:rsidP="00F733F4">
      <w:pPr>
        <w:rPr>
          <w:sz w:val="28"/>
          <w:szCs w:val="28"/>
        </w:rPr>
      </w:pPr>
    </w:p>
    <w:p w:rsidR="00F733F4" w:rsidRDefault="00F733F4" w:rsidP="00F733F4">
      <w:pPr>
        <w:jc w:val="center"/>
        <w:rPr>
          <w:b/>
          <w:sz w:val="28"/>
          <w:szCs w:val="28"/>
        </w:rPr>
      </w:pPr>
    </w:p>
    <w:p w:rsidR="00F733F4" w:rsidRDefault="00F733F4" w:rsidP="00F733F4">
      <w:pPr>
        <w:jc w:val="center"/>
        <w:rPr>
          <w:b/>
          <w:sz w:val="28"/>
          <w:szCs w:val="28"/>
        </w:rPr>
      </w:pPr>
    </w:p>
    <w:p w:rsidR="00F733F4" w:rsidRDefault="00F733F4" w:rsidP="00F733F4">
      <w:pPr>
        <w:jc w:val="center"/>
        <w:rPr>
          <w:b/>
        </w:rPr>
      </w:pPr>
    </w:p>
    <w:p w:rsidR="00F733F4" w:rsidRDefault="00F733F4" w:rsidP="00F733F4">
      <w:pPr>
        <w:jc w:val="center"/>
        <w:rPr>
          <w:b/>
        </w:rPr>
      </w:pPr>
    </w:p>
    <w:p w:rsidR="00F733F4" w:rsidRDefault="00F733F4" w:rsidP="00F733F4">
      <w:pPr>
        <w:jc w:val="center"/>
        <w:rPr>
          <w:b/>
        </w:rPr>
      </w:pPr>
    </w:p>
    <w:p w:rsidR="00F733F4" w:rsidRDefault="00F733F4" w:rsidP="00F733F4">
      <w:pPr>
        <w:jc w:val="center"/>
        <w:rPr>
          <w:b/>
        </w:rPr>
      </w:pPr>
    </w:p>
    <w:p w:rsidR="00F733F4" w:rsidRDefault="00F733F4" w:rsidP="00F733F4">
      <w:pPr>
        <w:rPr>
          <w:b/>
        </w:rPr>
      </w:pPr>
    </w:p>
    <w:p w:rsidR="00F733F4" w:rsidRDefault="00F733F4" w:rsidP="00F733F4">
      <w:pPr>
        <w:rPr>
          <w:b/>
        </w:rPr>
      </w:pPr>
    </w:p>
    <w:p w:rsidR="00F733F4" w:rsidRDefault="00F733F4" w:rsidP="00F733F4">
      <w:pPr>
        <w:jc w:val="center"/>
        <w:rPr>
          <w:sz w:val="28"/>
          <w:szCs w:val="28"/>
        </w:rPr>
      </w:pPr>
    </w:p>
    <w:p w:rsidR="00F733F4" w:rsidRDefault="00F733F4" w:rsidP="00F733F4">
      <w:pPr>
        <w:jc w:val="center"/>
        <w:rPr>
          <w:sz w:val="28"/>
          <w:szCs w:val="28"/>
        </w:rPr>
      </w:pPr>
    </w:p>
    <w:p w:rsidR="00F733F4" w:rsidRDefault="00F733F4" w:rsidP="00F733F4">
      <w:pPr>
        <w:jc w:val="center"/>
        <w:rPr>
          <w:sz w:val="28"/>
          <w:szCs w:val="28"/>
        </w:rPr>
      </w:pPr>
    </w:p>
    <w:p w:rsidR="00F733F4" w:rsidRDefault="00F733F4" w:rsidP="00F733F4">
      <w:pPr>
        <w:jc w:val="center"/>
        <w:rPr>
          <w:sz w:val="28"/>
          <w:szCs w:val="28"/>
        </w:rPr>
      </w:pPr>
    </w:p>
    <w:p w:rsidR="00F733F4" w:rsidRDefault="00A35AA9" w:rsidP="00F733F4">
      <w:pPr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F733F4">
        <w:rPr>
          <w:sz w:val="28"/>
          <w:szCs w:val="28"/>
        </w:rPr>
        <w:t xml:space="preserve"> г.     </w:t>
      </w:r>
    </w:p>
    <w:p w:rsidR="00C7066C" w:rsidRPr="002F78F8" w:rsidRDefault="00C7066C" w:rsidP="00C7066C">
      <w:pPr>
        <w:jc w:val="center"/>
        <w:rPr>
          <w:color w:val="FF0000"/>
          <w:sz w:val="28"/>
          <w:szCs w:val="28"/>
        </w:rPr>
      </w:pPr>
      <w:proofErr w:type="gramStart"/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Физика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2F78F8">
        <w:rPr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C7066C" w:rsidRDefault="00C7066C" w:rsidP="00C7066C">
      <w:pPr>
        <w:jc w:val="center"/>
        <w:rPr>
          <w:sz w:val="28"/>
          <w:szCs w:val="28"/>
        </w:rPr>
      </w:pPr>
    </w:p>
    <w:p w:rsidR="00C7066C" w:rsidRPr="002F78F8" w:rsidRDefault="00C7066C" w:rsidP="00C7066C">
      <w:pPr>
        <w:jc w:val="center"/>
        <w:rPr>
          <w:color w:val="FF0000"/>
          <w:sz w:val="28"/>
          <w:szCs w:val="28"/>
        </w:rPr>
      </w:pPr>
      <w:r w:rsidRPr="00F729F0">
        <w:rPr>
          <w:sz w:val="28"/>
          <w:szCs w:val="28"/>
        </w:rPr>
        <w:t>Содержание рабочей программы по предмету «</w:t>
      </w:r>
      <w:r>
        <w:rPr>
          <w:sz w:val="28"/>
          <w:szCs w:val="28"/>
        </w:rPr>
        <w:t xml:space="preserve">Физика» разработано на основе </w:t>
      </w:r>
      <w:r w:rsidRPr="00F729F0">
        <w:rPr>
          <w:sz w:val="28"/>
          <w:szCs w:val="28"/>
        </w:rPr>
        <w:t xml:space="preserve">синхронизации образовательных результатов ФГОС СОО (личностных, предметных, </w:t>
      </w:r>
      <w:proofErr w:type="spellStart"/>
      <w:r w:rsidRPr="00F729F0">
        <w:rPr>
          <w:sz w:val="28"/>
          <w:szCs w:val="28"/>
        </w:rPr>
        <w:t>ме</w:t>
      </w:r>
      <w:r>
        <w:rPr>
          <w:sz w:val="28"/>
          <w:szCs w:val="28"/>
        </w:rPr>
        <w:t>тапредметных</w:t>
      </w:r>
      <w:proofErr w:type="spellEnd"/>
      <w:r>
        <w:rPr>
          <w:sz w:val="28"/>
          <w:szCs w:val="28"/>
        </w:rPr>
        <w:t>) и ФГОС СПО (ОК</w:t>
      </w:r>
      <w:r w:rsidRPr="002F78F8">
        <w:rPr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2F78F8">
        <w:rPr>
          <w:color w:val="FF0000"/>
          <w:sz w:val="28"/>
          <w:szCs w:val="28"/>
        </w:rPr>
        <w:t>цифровизациисодержания</w:t>
      </w:r>
      <w:proofErr w:type="spellEnd"/>
      <w:r w:rsidRPr="002F78F8">
        <w:rPr>
          <w:color w:val="FF0000"/>
          <w:sz w:val="28"/>
          <w:szCs w:val="28"/>
        </w:rPr>
        <w:t xml:space="preserve"> по предмету «</w:t>
      </w:r>
      <w:r w:rsidR="004C1908">
        <w:rPr>
          <w:color w:val="FF0000"/>
          <w:sz w:val="28"/>
          <w:szCs w:val="28"/>
        </w:rPr>
        <w:t>Физика</w:t>
      </w:r>
      <w:r w:rsidRPr="002F78F8">
        <w:rPr>
          <w:color w:val="FF0000"/>
          <w:sz w:val="28"/>
          <w:szCs w:val="28"/>
        </w:rPr>
        <w:t>» и содержания</w:t>
      </w:r>
      <w:r>
        <w:rPr>
          <w:color w:val="FF0000"/>
          <w:sz w:val="28"/>
          <w:szCs w:val="28"/>
        </w:rPr>
        <w:t xml:space="preserve"> О</w:t>
      </w:r>
      <w:r w:rsidRPr="002F78F8">
        <w:rPr>
          <w:color w:val="FF0000"/>
          <w:sz w:val="28"/>
          <w:szCs w:val="28"/>
        </w:rPr>
        <w:t xml:space="preserve">П </w:t>
      </w:r>
      <w:r>
        <w:rPr>
          <w:color w:val="FF0000"/>
          <w:sz w:val="28"/>
          <w:szCs w:val="28"/>
        </w:rPr>
        <w:t xml:space="preserve">07. Тематика </w:t>
      </w:r>
      <w:proofErr w:type="gramStart"/>
      <w:r>
        <w:rPr>
          <w:color w:val="FF0000"/>
          <w:sz w:val="28"/>
          <w:szCs w:val="28"/>
        </w:rPr>
        <w:t>индивидуальных проектов</w:t>
      </w:r>
      <w:proofErr w:type="gramEnd"/>
      <w:r>
        <w:rPr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C7066C" w:rsidRDefault="00C7066C" w:rsidP="00C7066C">
      <w:pPr>
        <w:jc w:val="center"/>
        <w:rPr>
          <w:sz w:val="28"/>
          <w:szCs w:val="28"/>
        </w:rPr>
      </w:pPr>
    </w:p>
    <w:p w:rsidR="00C7066C" w:rsidRDefault="00C7066C" w:rsidP="00C7066C">
      <w:pPr>
        <w:jc w:val="center"/>
        <w:rPr>
          <w:sz w:val="28"/>
          <w:szCs w:val="28"/>
        </w:rPr>
      </w:pPr>
    </w:p>
    <w:p w:rsidR="00C7066C" w:rsidRDefault="00C7066C" w:rsidP="00C7066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C7066C" w:rsidRDefault="00C7066C" w:rsidP="00C7066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C7066C" w:rsidRDefault="00C7066C" w:rsidP="00C7066C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Хафизова Ч. Р. - преподаватель</w:t>
      </w:r>
    </w:p>
    <w:p w:rsidR="00C7066C" w:rsidRDefault="00C7066C" w:rsidP="00C7066C">
      <w:pPr>
        <w:pStyle w:val="Default"/>
        <w:ind w:firstLine="851"/>
        <w:jc w:val="both"/>
        <w:rPr>
          <w:sz w:val="28"/>
          <w:szCs w:val="28"/>
        </w:rPr>
      </w:pPr>
    </w:p>
    <w:p w:rsidR="00C7066C" w:rsidRDefault="00C7066C" w:rsidP="00C7066C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 №  1 от 31.08.2024г</w:t>
      </w:r>
    </w:p>
    <w:p w:rsidR="00C7066C" w:rsidRDefault="00C7066C" w:rsidP="00C7066C">
      <w:pPr>
        <w:pStyle w:val="Default"/>
        <w:ind w:firstLine="851"/>
        <w:jc w:val="both"/>
        <w:rPr>
          <w:sz w:val="28"/>
          <w:szCs w:val="28"/>
        </w:rPr>
      </w:pPr>
    </w:p>
    <w:p w:rsidR="00F733F4" w:rsidRDefault="00F733F4" w:rsidP="00F733F4">
      <w:pPr>
        <w:pStyle w:val="a3"/>
        <w:rPr>
          <w:rFonts w:ascii="Times New Roman" w:hAnsi="Times New Roman"/>
          <w:sz w:val="28"/>
          <w:szCs w:val="28"/>
        </w:rPr>
      </w:pPr>
    </w:p>
    <w:p w:rsidR="00F733F4" w:rsidRDefault="00F733F4" w:rsidP="00F733F4">
      <w:pPr>
        <w:pStyle w:val="a3"/>
        <w:rPr>
          <w:rFonts w:ascii="Times New Roman" w:hAnsi="Times New Roman"/>
          <w:sz w:val="28"/>
          <w:szCs w:val="28"/>
        </w:rPr>
      </w:pPr>
    </w:p>
    <w:p w:rsidR="00F733F4" w:rsidRDefault="00F733F4" w:rsidP="00F733F4">
      <w:pPr>
        <w:pStyle w:val="a3"/>
        <w:rPr>
          <w:rFonts w:ascii="Times New Roman" w:hAnsi="Times New Roman"/>
          <w:sz w:val="28"/>
          <w:szCs w:val="28"/>
        </w:rPr>
      </w:pPr>
    </w:p>
    <w:p w:rsidR="00F733F4" w:rsidRDefault="00F733F4" w:rsidP="00F733F4">
      <w:pPr>
        <w:pStyle w:val="a3"/>
        <w:rPr>
          <w:rFonts w:ascii="Times New Roman" w:hAnsi="Times New Roman"/>
          <w:sz w:val="28"/>
          <w:szCs w:val="28"/>
        </w:rPr>
      </w:pPr>
    </w:p>
    <w:p w:rsidR="00F733F4" w:rsidRDefault="00F733F4" w:rsidP="00F733F4">
      <w:pPr>
        <w:pStyle w:val="a3"/>
        <w:rPr>
          <w:rFonts w:ascii="Times New Roman" w:hAnsi="Times New Roman"/>
          <w:sz w:val="28"/>
          <w:szCs w:val="28"/>
        </w:rPr>
      </w:pPr>
    </w:p>
    <w:p w:rsidR="00F733F4" w:rsidRDefault="00F733F4" w:rsidP="00F733F4">
      <w:pPr>
        <w:pStyle w:val="a3"/>
        <w:rPr>
          <w:rFonts w:ascii="Times New Roman" w:hAnsi="Times New Roman"/>
          <w:sz w:val="28"/>
          <w:szCs w:val="28"/>
        </w:rPr>
      </w:pPr>
    </w:p>
    <w:p w:rsidR="00F733F4" w:rsidRDefault="00F733F4" w:rsidP="00F733F4">
      <w:pPr>
        <w:pStyle w:val="a3"/>
        <w:rPr>
          <w:rFonts w:ascii="Times New Roman" w:hAnsi="Times New Roman"/>
          <w:sz w:val="28"/>
          <w:szCs w:val="28"/>
        </w:rPr>
      </w:pPr>
    </w:p>
    <w:p w:rsidR="00F733F4" w:rsidRDefault="00F733F4" w:rsidP="00F733F4"/>
    <w:p w:rsidR="00F733F4" w:rsidRDefault="00F733F4" w:rsidP="00F733F4"/>
    <w:p w:rsidR="00F733F4" w:rsidRDefault="00F733F4" w:rsidP="00F733F4"/>
    <w:p w:rsidR="00F733F4" w:rsidRDefault="00F733F4" w:rsidP="00F733F4"/>
    <w:p w:rsidR="00F733F4" w:rsidRDefault="00F733F4" w:rsidP="00F733F4"/>
    <w:p w:rsidR="00F733F4" w:rsidRPr="0004133E" w:rsidRDefault="00F733F4" w:rsidP="00F733F4"/>
    <w:p w:rsidR="00F733F4" w:rsidRDefault="00F733F4" w:rsidP="00F73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733F4" w:rsidRDefault="00F733F4" w:rsidP="00F733F4"/>
    <w:p w:rsidR="00F733F4" w:rsidRDefault="00F733F4" w:rsidP="00F733F4"/>
    <w:p w:rsidR="00F733F4" w:rsidRPr="00282E44" w:rsidRDefault="00F733F4" w:rsidP="00F733F4"/>
    <w:p w:rsidR="00F733F4" w:rsidRDefault="00F733F4" w:rsidP="00F73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F733F4" w:rsidRPr="001C457B" w:rsidRDefault="00F733F4" w:rsidP="00F733F4"/>
    <w:p w:rsidR="00F733F4" w:rsidRPr="005C1794" w:rsidRDefault="00F733F4" w:rsidP="00F73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lastRenderedPageBreak/>
        <w:t>СОДЕРЖАНИЕ</w:t>
      </w:r>
    </w:p>
    <w:p w:rsidR="00F733F4" w:rsidRPr="005C1794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733F4" w:rsidRPr="005C1794" w:rsidTr="00C7066C">
        <w:tc>
          <w:tcPr>
            <w:tcW w:w="7668" w:type="dxa"/>
            <w:shd w:val="clear" w:color="auto" w:fill="auto"/>
          </w:tcPr>
          <w:p w:rsidR="00F733F4" w:rsidRPr="005C1794" w:rsidRDefault="00F733F4" w:rsidP="00C7066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733F4" w:rsidRPr="005C1794" w:rsidRDefault="00F733F4" w:rsidP="00C7066C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733F4" w:rsidRPr="005C1794" w:rsidTr="00C7066C">
        <w:tc>
          <w:tcPr>
            <w:tcW w:w="7668" w:type="dxa"/>
            <w:shd w:val="clear" w:color="auto" w:fill="auto"/>
          </w:tcPr>
          <w:p w:rsidR="00F733F4" w:rsidRPr="005C1794" w:rsidRDefault="00F733F4" w:rsidP="00C7066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:rsidR="00F733F4" w:rsidRPr="005C1794" w:rsidRDefault="00F733F4" w:rsidP="00C7066C"/>
        </w:tc>
        <w:tc>
          <w:tcPr>
            <w:tcW w:w="1903" w:type="dxa"/>
            <w:shd w:val="clear" w:color="auto" w:fill="auto"/>
          </w:tcPr>
          <w:p w:rsidR="00F733F4" w:rsidRPr="005C1794" w:rsidRDefault="00F733F4" w:rsidP="00C706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33F4" w:rsidRPr="005C1794" w:rsidTr="00C7066C">
        <w:tc>
          <w:tcPr>
            <w:tcW w:w="7668" w:type="dxa"/>
            <w:shd w:val="clear" w:color="auto" w:fill="auto"/>
          </w:tcPr>
          <w:p w:rsidR="00F733F4" w:rsidRPr="005C1794" w:rsidRDefault="00F733F4" w:rsidP="00C7066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Pr="005C1794">
              <w:rPr>
                <w:b/>
                <w:caps/>
              </w:rPr>
              <w:t>содержание УЧЕБНОЙ ДИСЦИПЛИНЫ</w:t>
            </w:r>
          </w:p>
          <w:p w:rsidR="00F733F4" w:rsidRPr="005C1794" w:rsidRDefault="00F733F4" w:rsidP="00C7066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733F4" w:rsidRPr="005C1794" w:rsidRDefault="00F733F4" w:rsidP="00C706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733F4" w:rsidRPr="005C1794" w:rsidTr="00C7066C">
        <w:trPr>
          <w:trHeight w:val="670"/>
        </w:trPr>
        <w:tc>
          <w:tcPr>
            <w:tcW w:w="7668" w:type="dxa"/>
            <w:shd w:val="clear" w:color="auto" w:fill="auto"/>
          </w:tcPr>
          <w:p w:rsidR="00F733F4" w:rsidRPr="00CE6E9A" w:rsidRDefault="00F733F4" w:rsidP="00C7066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733F4" w:rsidRPr="006F5F64" w:rsidRDefault="00F733F4" w:rsidP="00C706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F733F4" w:rsidRPr="005C1794" w:rsidTr="00C7066C">
        <w:tc>
          <w:tcPr>
            <w:tcW w:w="7668" w:type="dxa"/>
            <w:shd w:val="clear" w:color="auto" w:fill="auto"/>
          </w:tcPr>
          <w:p w:rsidR="00F733F4" w:rsidRPr="005C1794" w:rsidRDefault="00F733F4" w:rsidP="00C7066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>
              <w:rPr>
                <w:b/>
                <w:caps/>
              </w:rPr>
              <w:t>своения учебной дисциплины</w:t>
            </w:r>
          </w:p>
          <w:p w:rsidR="00F733F4" w:rsidRPr="00BE5AC2" w:rsidRDefault="00F733F4" w:rsidP="00C7066C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F733F4" w:rsidRPr="005C1794" w:rsidRDefault="00F733F4" w:rsidP="00C706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F733F4" w:rsidRPr="005C1794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F733F4" w:rsidRPr="00B9587B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ФИЗИКА</w:t>
      </w:r>
    </w:p>
    <w:p w:rsidR="00F733F4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733F4" w:rsidRPr="005C1794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</w:t>
      </w:r>
      <w:r w:rsidRPr="005C1794">
        <w:rPr>
          <w:b/>
          <w:sz w:val="28"/>
          <w:szCs w:val="28"/>
        </w:rPr>
        <w:t> Область применения программы</w:t>
      </w:r>
    </w:p>
    <w:p w:rsidR="00F733F4" w:rsidRPr="00C47A19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b/>
          <w:caps/>
          <w:sz w:val="22"/>
          <w:szCs w:val="22"/>
        </w:rPr>
      </w:pPr>
      <w:r w:rsidRPr="00C7216B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общеобразовательной </w:t>
      </w:r>
      <w:r w:rsidRPr="00C7216B">
        <w:rPr>
          <w:sz w:val="28"/>
          <w:szCs w:val="28"/>
        </w:rPr>
        <w:t xml:space="preserve">дисциплины </w:t>
      </w:r>
      <w:r>
        <w:rPr>
          <w:sz w:val="28"/>
          <w:szCs w:val="28"/>
        </w:rPr>
        <w:t xml:space="preserve">Физика </w:t>
      </w:r>
      <w:r w:rsidRPr="00C14B43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Pr="00035B35">
        <w:rPr>
          <w:sz w:val="28"/>
          <w:szCs w:val="28"/>
        </w:rPr>
        <w:t xml:space="preserve">по  специальности  </w:t>
      </w:r>
      <w:r w:rsidRPr="00035B35">
        <w:rPr>
          <w:sz w:val="28"/>
          <w:szCs w:val="28"/>
          <w:lang w:val="tt-RU"/>
        </w:rPr>
        <w:t xml:space="preserve"> среднего профессионал</w:t>
      </w:r>
      <w:r w:rsidRPr="00035B35">
        <w:rPr>
          <w:sz w:val="28"/>
          <w:szCs w:val="28"/>
        </w:rPr>
        <w:t>ь</w:t>
      </w:r>
      <w:r w:rsidRPr="00035B35">
        <w:rPr>
          <w:sz w:val="28"/>
          <w:szCs w:val="28"/>
          <w:lang w:val="tt-RU"/>
        </w:rPr>
        <w:t>ного образования</w:t>
      </w:r>
      <w:r>
        <w:rPr>
          <w:sz w:val="28"/>
          <w:szCs w:val="28"/>
          <w:lang w:val="tt-RU"/>
        </w:rPr>
        <w:t xml:space="preserve">: </w:t>
      </w:r>
      <w:r>
        <w:rPr>
          <w:b/>
          <w:caps/>
          <w:sz w:val="22"/>
          <w:szCs w:val="22"/>
        </w:rPr>
        <w:t>«</w:t>
      </w:r>
      <w:r w:rsidRPr="00C47A19">
        <w:rPr>
          <w:b/>
          <w:caps/>
          <w:sz w:val="22"/>
          <w:szCs w:val="22"/>
        </w:rPr>
        <w:t>Э</w:t>
      </w:r>
      <w:r>
        <w:rPr>
          <w:b/>
          <w:caps/>
          <w:sz w:val="22"/>
          <w:szCs w:val="22"/>
        </w:rPr>
        <w:t xml:space="preserve">Ксплуатация </w:t>
      </w:r>
      <w:r w:rsidRPr="00C47A19">
        <w:rPr>
          <w:b/>
          <w:caps/>
          <w:sz w:val="22"/>
          <w:szCs w:val="22"/>
        </w:rPr>
        <w:t xml:space="preserve"> ремонт сельскохозяйственной техники и оборудования</w:t>
      </w:r>
    </w:p>
    <w:p w:rsidR="00F733F4" w:rsidRPr="00C47A19" w:rsidRDefault="00F733F4" w:rsidP="00F733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sz w:val="22"/>
          <w:szCs w:val="22"/>
        </w:rPr>
      </w:pPr>
    </w:p>
    <w:p w:rsidR="00F733F4" w:rsidRPr="00BE4D0C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</w:t>
      </w:r>
      <w:r>
        <w:rPr>
          <w:b/>
          <w:sz w:val="28"/>
          <w:szCs w:val="28"/>
        </w:rPr>
        <w:t xml:space="preserve">учебной </w:t>
      </w:r>
      <w:r w:rsidRPr="005C1794">
        <w:rPr>
          <w:b/>
          <w:sz w:val="28"/>
          <w:szCs w:val="28"/>
        </w:rPr>
        <w:t xml:space="preserve">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 xml:space="preserve">ьной образовательной программы: </w:t>
      </w:r>
      <w:r>
        <w:rPr>
          <w:sz w:val="28"/>
          <w:szCs w:val="28"/>
        </w:rPr>
        <w:t>дисциплина входит в общеобразовательный цикл.</w:t>
      </w:r>
    </w:p>
    <w:p w:rsidR="00F733F4" w:rsidRPr="000929DA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733F4" w:rsidRPr="00602F33" w:rsidRDefault="00F733F4" w:rsidP="00F733F4">
      <w:pPr>
        <w:pStyle w:val="aff"/>
        <w:numPr>
          <w:ilvl w:val="1"/>
          <w:numId w:val="2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sz w:val="28"/>
          <w:szCs w:val="28"/>
        </w:rPr>
      </w:pPr>
      <w:r w:rsidRPr="00602F33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F733F4" w:rsidRPr="0009733D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9733D">
        <w:rPr>
          <w:b/>
          <w:color w:val="000000"/>
          <w:sz w:val="28"/>
          <w:szCs w:val="28"/>
        </w:rPr>
        <w:t>Освоение содержания учебной дисциплины «Физика» обеспечивает достижение студентами следующих </w:t>
      </w:r>
      <w:r w:rsidRPr="0009733D">
        <w:rPr>
          <w:b/>
          <w:bCs/>
          <w:color w:val="000000"/>
          <w:sz w:val="28"/>
          <w:szCs w:val="28"/>
        </w:rPr>
        <w:t>результатов: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r w:rsidRPr="00E23A5B">
        <w:rPr>
          <w:b/>
          <w:bCs/>
          <w:i/>
          <w:iCs/>
          <w:color w:val="000000"/>
          <w:sz w:val="28"/>
          <w:szCs w:val="28"/>
        </w:rPr>
        <w:t>личностных</w:t>
      </w:r>
      <w:r w:rsidRPr="00E23A5B">
        <w:rPr>
          <w:b/>
          <w:bCs/>
          <w:color w:val="000000"/>
          <w:sz w:val="28"/>
          <w:szCs w:val="28"/>
        </w:rPr>
        <w:t>: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самостоятельно добывать новые для себя физические знания, используя для этого доступные источники информации;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выстраивать конструктивные взаимоотношения в команде по решению общих задач;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• </w:t>
      </w:r>
      <w:proofErr w:type="spellStart"/>
      <w:r w:rsidRPr="00E23A5B">
        <w:rPr>
          <w:b/>
          <w:bCs/>
          <w:i/>
          <w:iCs/>
          <w:color w:val="000000"/>
          <w:sz w:val="28"/>
          <w:szCs w:val="28"/>
        </w:rPr>
        <w:t>метапредметных</w:t>
      </w:r>
      <w:proofErr w:type="spellEnd"/>
      <w:r w:rsidRPr="00E23A5B">
        <w:rPr>
          <w:b/>
          <w:bCs/>
          <w:color w:val="000000"/>
          <w:sz w:val="28"/>
          <w:szCs w:val="28"/>
        </w:rPr>
        <w:t>: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F733F4" w:rsidRPr="00E23A5B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23A5B">
        <w:rPr>
          <w:color w:val="000000"/>
          <w:sz w:val="28"/>
          <w:szCs w:val="28"/>
        </w:rPr>
        <w:t>−− использование основных интеллектуальных операций: постановки задачи,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E23A5B">
        <w:rPr>
          <w:color w:val="000000"/>
          <w:sz w:val="28"/>
          <w:szCs w:val="28"/>
        </w:rPr>
        <w:t xml:space="preserve"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</w:t>
      </w:r>
      <w:r w:rsidRPr="00770780">
        <w:rPr>
          <w:color w:val="000000"/>
        </w:rPr>
        <w:t>объектов, явлений и процессов, с которыми возникает необходимость сталкиваться в профессиональной сфере;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lastRenderedPageBreak/>
        <w:t>−− умение генерировать идеи и определять средства, необходимые для их реализации;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 умение использовать различные источники для получения физической информации, оценивать ее достоверность;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b/>
          <w:color w:val="000000"/>
        </w:rPr>
        <w:t>−−</w:t>
      </w:r>
      <w:r w:rsidRPr="00770780">
        <w:rPr>
          <w:color w:val="000000"/>
        </w:rPr>
        <w:t xml:space="preserve"> умение анализировать и представлять информацию в различных видах;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•</w:t>
      </w:r>
      <w:r w:rsidRPr="00770780">
        <w:rPr>
          <w:b/>
          <w:bCs/>
          <w:i/>
          <w:iCs/>
          <w:color w:val="000000"/>
        </w:rPr>
        <w:t>предметных: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</w:t>
      </w:r>
      <w:proofErr w:type="spellStart"/>
      <w:r w:rsidRPr="00770780">
        <w:rPr>
          <w:color w:val="000000"/>
        </w:rPr>
        <w:t>сформированность</w:t>
      </w:r>
      <w:proofErr w:type="spellEnd"/>
      <w:r w:rsidRPr="00770780">
        <w:rPr>
          <w:color w:val="000000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770780">
        <w:rPr>
          <w:color w:val="000000"/>
        </w:rPr>
        <w:t>сформированность</w:t>
      </w:r>
      <w:proofErr w:type="spellEnd"/>
      <w:r w:rsidRPr="00770780">
        <w:rPr>
          <w:color w:val="000000"/>
        </w:rPr>
        <w:t xml:space="preserve"> умения решать физические задачи;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</w:t>
      </w:r>
      <w:proofErr w:type="spellStart"/>
      <w:r w:rsidRPr="00770780">
        <w:rPr>
          <w:color w:val="000000"/>
        </w:rPr>
        <w:t>сформированность</w:t>
      </w:r>
      <w:proofErr w:type="spellEnd"/>
      <w:r w:rsidRPr="00770780">
        <w:rPr>
          <w:color w:val="000000"/>
        </w:rPr>
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</w:t>
      </w:r>
      <w:proofErr w:type="spellStart"/>
      <w:r w:rsidRPr="00770780">
        <w:rPr>
          <w:color w:val="000000"/>
        </w:rPr>
        <w:t>сформированность</w:t>
      </w:r>
      <w:proofErr w:type="spellEnd"/>
      <w:r w:rsidRPr="00770780">
        <w:rPr>
          <w:color w:val="000000"/>
        </w:rPr>
        <w:t xml:space="preserve"> собственной позиции по отношению к физической информации, получаемой из разных источников.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</w:t>
      </w:r>
      <w:proofErr w:type="spellStart"/>
      <w:r w:rsidRPr="00770780">
        <w:rPr>
          <w:color w:val="000000"/>
        </w:rPr>
        <w:t>сформированность</w:t>
      </w:r>
      <w:proofErr w:type="spellEnd"/>
      <w:r w:rsidRPr="00770780">
        <w:rPr>
          <w:color w:val="000000"/>
        </w:rPr>
        <w:t xml:space="preserve"> системы знаний об общих физических закономерностях, законах, теориях, представлений о действии во Вселенной физических законов, открытых в земных условиях;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</w:t>
      </w:r>
      <w:proofErr w:type="spellStart"/>
      <w:r w:rsidRPr="00770780">
        <w:rPr>
          <w:color w:val="000000"/>
        </w:rPr>
        <w:t>сформированность</w:t>
      </w:r>
      <w:proofErr w:type="spellEnd"/>
      <w:r w:rsidRPr="00770780">
        <w:rPr>
          <w:color w:val="000000"/>
        </w:rPr>
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</w:r>
    </w:p>
    <w:p w:rsidR="00F733F4" w:rsidRPr="00770780" w:rsidRDefault="00F733F4" w:rsidP="00F733F4">
      <w:pPr>
        <w:pStyle w:val="a4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770780">
        <w:rPr>
          <w:color w:val="000000"/>
        </w:rPr>
        <w:t>−− </w:t>
      </w:r>
      <w:proofErr w:type="spellStart"/>
      <w:r w:rsidRPr="00770780">
        <w:rPr>
          <w:color w:val="000000"/>
        </w:rPr>
        <w:t>сформированность</w:t>
      </w:r>
      <w:proofErr w:type="spellEnd"/>
      <w:r w:rsidRPr="00770780">
        <w:rPr>
          <w:color w:val="000000"/>
        </w:rPr>
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F733F4" w:rsidRPr="00770780" w:rsidRDefault="00F733F4" w:rsidP="00F733F4">
      <w:pPr>
        <w:spacing w:after="200"/>
        <w:ind w:left="-207"/>
        <w:rPr>
          <w:b/>
        </w:rPr>
      </w:pPr>
    </w:p>
    <w:p w:rsidR="00F733F4" w:rsidRPr="00770780" w:rsidRDefault="00F733F4" w:rsidP="00F733F4">
      <w:pPr>
        <w:pStyle w:val="aff"/>
        <w:numPr>
          <w:ilvl w:val="1"/>
          <w:numId w:val="23"/>
        </w:numPr>
        <w:spacing w:after="200"/>
        <w:rPr>
          <w:b/>
          <w:i/>
        </w:rPr>
      </w:pPr>
      <w:r w:rsidRPr="00770780">
        <w:rPr>
          <w:b/>
          <w:i/>
        </w:rPr>
        <w:t xml:space="preserve">В результате освоения дисциплины </w:t>
      </w:r>
      <w:proofErr w:type="gramStart"/>
      <w:r w:rsidRPr="00770780">
        <w:rPr>
          <w:b/>
          <w:i/>
        </w:rPr>
        <w:t>обучающийся</w:t>
      </w:r>
      <w:proofErr w:type="gramEnd"/>
      <w:r w:rsidRPr="00770780">
        <w:rPr>
          <w:b/>
          <w:i/>
        </w:rPr>
        <w:t xml:space="preserve"> осваивает элементы компетенций:</w:t>
      </w:r>
    </w:p>
    <w:p w:rsidR="00F733F4" w:rsidRPr="00770780" w:rsidRDefault="00F733F4" w:rsidP="00F733F4">
      <w:pPr>
        <w:pStyle w:val="aff"/>
        <w:spacing w:after="200"/>
        <w:ind w:left="450"/>
        <w:rPr>
          <w:b/>
          <w:i/>
        </w:rPr>
      </w:pPr>
      <w:r w:rsidRPr="00770780">
        <w:rPr>
          <w:b/>
          <w:i/>
        </w:rPr>
        <w:t>ОК 03</w:t>
      </w:r>
      <w:proofErr w:type="gramStart"/>
      <w:r w:rsidRPr="00770780">
        <w:rPr>
          <w:b/>
          <w:i/>
        </w:rPr>
        <w:tab/>
        <w:t>П</w:t>
      </w:r>
      <w:proofErr w:type="gramEnd"/>
      <w:r w:rsidRPr="00770780">
        <w:rPr>
          <w:b/>
          <w:i/>
        </w:rPr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F733F4" w:rsidRPr="00770780" w:rsidRDefault="00F733F4" w:rsidP="00F733F4">
      <w:pPr>
        <w:pStyle w:val="aff"/>
        <w:spacing w:after="200"/>
        <w:ind w:left="450"/>
        <w:rPr>
          <w:b/>
          <w:i/>
        </w:rPr>
      </w:pPr>
      <w:r w:rsidRPr="00770780">
        <w:rPr>
          <w:b/>
          <w:i/>
        </w:rPr>
        <w:tab/>
      </w:r>
    </w:p>
    <w:p w:rsidR="00F733F4" w:rsidRPr="00770780" w:rsidRDefault="00F733F4" w:rsidP="00F733F4">
      <w:pPr>
        <w:pStyle w:val="aff"/>
        <w:spacing w:after="200"/>
        <w:ind w:left="450"/>
        <w:rPr>
          <w:b/>
          <w:i/>
        </w:rPr>
      </w:pPr>
      <w:r w:rsidRPr="00770780">
        <w:rPr>
          <w:b/>
          <w:i/>
        </w:rPr>
        <w:t>ОК 07</w:t>
      </w:r>
      <w:proofErr w:type="gramStart"/>
      <w:r w:rsidRPr="00770780">
        <w:rPr>
          <w:b/>
          <w:i/>
        </w:rPr>
        <w:tab/>
        <w:t>С</w:t>
      </w:r>
      <w:proofErr w:type="gramEnd"/>
      <w:r w:rsidRPr="00770780">
        <w:rPr>
          <w:b/>
          <w:i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F733F4" w:rsidRPr="00770780" w:rsidRDefault="00F733F4" w:rsidP="00F733F4">
      <w:pPr>
        <w:pStyle w:val="aff"/>
        <w:spacing w:after="200"/>
        <w:ind w:left="450"/>
        <w:rPr>
          <w:b/>
          <w:i/>
        </w:rPr>
      </w:pPr>
      <w:r w:rsidRPr="00770780">
        <w:rPr>
          <w:b/>
          <w:i/>
        </w:rPr>
        <w:tab/>
      </w:r>
      <w:r w:rsidRPr="00770780">
        <w:rPr>
          <w:b/>
          <w:i/>
        </w:rPr>
        <w:tab/>
      </w:r>
    </w:p>
    <w:p w:rsidR="00F733F4" w:rsidRPr="00770780" w:rsidRDefault="00F733F4" w:rsidP="00F733F4">
      <w:pPr>
        <w:pStyle w:val="aff"/>
        <w:spacing w:after="200"/>
        <w:ind w:left="450"/>
        <w:rPr>
          <w:b/>
          <w:i/>
        </w:rPr>
      </w:pPr>
      <w:r w:rsidRPr="00770780">
        <w:rPr>
          <w:b/>
          <w:i/>
        </w:rPr>
        <w:t>ОК 09</w:t>
      </w:r>
      <w:proofErr w:type="gramStart"/>
      <w:r w:rsidRPr="00770780">
        <w:rPr>
          <w:b/>
          <w:i/>
        </w:rPr>
        <w:tab/>
        <w:t>П</w:t>
      </w:r>
      <w:proofErr w:type="gramEnd"/>
      <w:r w:rsidRPr="00770780">
        <w:rPr>
          <w:b/>
          <w:i/>
        </w:rPr>
        <w:t>ользоваться профессиональной документацией на государственном и иностранных языках</w:t>
      </w:r>
    </w:p>
    <w:p w:rsidR="00C7066C" w:rsidRPr="00770780" w:rsidRDefault="00C7066C" w:rsidP="00C7066C">
      <w:r w:rsidRPr="00770780">
        <w:lastRenderedPageBreak/>
        <w:t>ПК 1.5</w:t>
      </w:r>
      <w:proofErr w:type="gramStart"/>
      <w:r w:rsidRPr="00770780">
        <w:t xml:space="preserve"> В</w:t>
      </w:r>
      <w:proofErr w:type="gramEnd"/>
      <w:r w:rsidRPr="00770780">
        <w:t>ыполнять настройку и регулировку рабочего и вспомогательного оборудования тракторов и автомобилей.</w:t>
      </w:r>
    </w:p>
    <w:p w:rsidR="00C7066C" w:rsidRPr="00770780" w:rsidRDefault="00C7066C" w:rsidP="00C7066C">
      <w:r w:rsidRPr="00770780">
        <w:t>ПК 2.1</w:t>
      </w:r>
      <w:proofErr w:type="gramStart"/>
      <w:r w:rsidRPr="00770780">
        <w:t xml:space="preserve"> В</w:t>
      </w:r>
      <w:proofErr w:type="gramEnd"/>
      <w:r w:rsidRPr="00770780">
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</w:r>
    </w:p>
    <w:p w:rsidR="00C7066C" w:rsidRPr="00770780" w:rsidRDefault="00C7066C" w:rsidP="00F733F4">
      <w:pPr>
        <w:pStyle w:val="aff"/>
        <w:spacing w:after="200"/>
        <w:ind w:left="450"/>
        <w:rPr>
          <w:b/>
          <w:i/>
        </w:rPr>
      </w:pPr>
    </w:p>
    <w:p w:rsidR="00F733F4" w:rsidRPr="00770780" w:rsidRDefault="00F733F4" w:rsidP="00F733F4">
      <w:pPr>
        <w:pStyle w:val="aff"/>
        <w:numPr>
          <w:ilvl w:val="0"/>
          <w:numId w:val="20"/>
        </w:numPr>
        <w:rPr>
          <w:b/>
        </w:rPr>
      </w:pPr>
    </w:p>
    <w:p w:rsidR="00F733F4" w:rsidRPr="00770780" w:rsidRDefault="00F733F4" w:rsidP="00F733F4">
      <w:pPr>
        <w:pStyle w:val="aff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F733F4" w:rsidRPr="00770780" w:rsidRDefault="00F733F4" w:rsidP="00F733F4">
      <w:pPr>
        <w:pStyle w:val="aff"/>
        <w:spacing w:line="276" w:lineRule="auto"/>
        <w:ind w:left="153"/>
        <w:jc w:val="both"/>
        <w:rPr>
          <w:b/>
        </w:rPr>
      </w:pPr>
    </w:p>
    <w:p w:rsidR="00F733F4" w:rsidRPr="00770780" w:rsidRDefault="00F733F4" w:rsidP="00F733F4">
      <w:pPr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</w:rPr>
      </w:pPr>
    </w:p>
    <w:p w:rsidR="00F733F4" w:rsidRPr="00770780" w:rsidRDefault="00F733F4" w:rsidP="00F733F4">
      <w:pPr>
        <w:pStyle w:val="a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/>
        <w:jc w:val="both"/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70780">
        <w:rPr>
          <w:b/>
        </w:rPr>
        <w:t>1.6. Количество часов на освоение  программы учебной дисциплины: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70780">
        <w:t>максимальной учебной нагрузки обучающегося1</w:t>
      </w:r>
      <w:r w:rsidR="00C7066C" w:rsidRPr="00770780">
        <w:t>38</w:t>
      </w:r>
      <w:r w:rsidRPr="00770780">
        <w:t>часа: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70780">
        <w:rPr>
          <w:b/>
        </w:rPr>
        <w:t>2. СТРУКТУРА ИСОДЕРЖАНИЕ УЧЕБНОЙ ДИСЦИПЛИНЫ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770780">
        <w:rPr>
          <w:b/>
        </w:rPr>
        <w:t>2.1. Объем учебной дисциплины и виды учебной работы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F733F4" w:rsidRPr="00770780" w:rsidTr="00C7066C">
        <w:trPr>
          <w:trHeight w:val="460"/>
        </w:trPr>
        <w:tc>
          <w:tcPr>
            <w:tcW w:w="7904" w:type="dxa"/>
            <w:shd w:val="clear" w:color="auto" w:fill="auto"/>
          </w:tcPr>
          <w:p w:rsidR="00F733F4" w:rsidRPr="00770780" w:rsidRDefault="00F733F4" w:rsidP="00C7066C">
            <w:pPr>
              <w:jc w:val="center"/>
            </w:pPr>
            <w:r w:rsidRPr="00770780">
              <w:rPr>
                <w:b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i/>
                <w:iCs/>
              </w:rPr>
            </w:pPr>
            <w:r w:rsidRPr="00770780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F733F4" w:rsidRPr="00770780" w:rsidTr="00C7066C">
        <w:trPr>
          <w:trHeight w:val="285"/>
        </w:trPr>
        <w:tc>
          <w:tcPr>
            <w:tcW w:w="7904" w:type="dxa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F733F4" w:rsidRPr="00770780" w:rsidRDefault="00F733F4" w:rsidP="00F733F4">
            <w:pPr>
              <w:jc w:val="center"/>
              <w:rPr>
                <w:b/>
                <w:i/>
                <w:iCs/>
              </w:rPr>
            </w:pPr>
            <w:r w:rsidRPr="00770780">
              <w:rPr>
                <w:b/>
                <w:i/>
                <w:iCs/>
              </w:rPr>
              <w:t>138</w:t>
            </w:r>
          </w:p>
        </w:tc>
      </w:tr>
      <w:tr w:rsidR="00F733F4" w:rsidRPr="00770780" w:rsidTr="00C7066C">
        <w:tc>
          <w:tcPr>
            <w:tcW w:w="7904" w:type="dxa"/>
            <w:shd w:val="clear" w:color="auto" w:fill="auto"/>
          </w:tcPr>
          <w:p w:rsidR="00F733F4" w:rsidRPr="00770780" w:rsidRDefault="00F733F4" w:rsidP="00C7066C">
            <w:pPr>
              <w:jc w:val="both"/>
            </w:pPr>
            <w:r w:rsidRPr="0077078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F733F4" w:rsidRPr="00770780" w:rsidRDefault="00F733F4" w:rsidP="00F733F4">
            <w:pPr>
              <w:jc w:val="center"/>
              <w:rPr>
                <w:b/>
                <w:i/>
                <w:iCs/>
              </w:rPr>
            </w:pPr>
            <w:r w:rsidRPr="00770780">
              <w:rPr>
                <w:b/>
                <w:i/>
                <w:iCs/>
              </w:rPr>
              <w:t xml:space="preserve"> 138</w:t>
            </w:r>
          </w:p>
        </w:tc>
      </w:tr>
      <w:tr w:rsidR="00F733F4" w:rsidRPr="00770780" w:rsidTr="00C7066C">
        <w:tc>
          <w:tcPr>
            <w:tcW w:w="7904" w:type="dxa"/>
            <w:shd w:val="clear" w:color="auto" w:fill="auto"/>
          </w:tcPr>
          <w:p w:rsidR="00F733F4" w:rsidRPr="00770780" w:rsidRDefault="00F733F4" w:rsidP="00C7066C">
            <w:pPr>
              <w:jc w:val="both"/>
            </w:pPr>
            <w:r w:rsidRPr="00770780"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i/>
                <w:iCs/>
              </w:rPr>
            </w:pPr>
          </w:p>
        </w:tc>
      </w:tr>
      <w:tr w:rsidR="00F733F4" w:rsidRPr="00770780" w:rsidTr="00C7066C">
        <w:tc>
          <w:tcPr>
            <w:tcW w:w="7904" w:type="dxa"/>
            <w:shd w:val="clear" w:color="auto" w:fill="auto"/>
          </w:tcPr>
          <w:p w:rsidR="00F733F4" w:rsidRPr="00770780" w:rsidRDefault="00F733F4" w:rsidP="00C7066C">
            <w:pPr>
              <w:jc w:val="both"/>
            </w:pPr>
            <w:r w:rsidRPr="00770780">
              <w:t>Лабораторн</w:t>
            </w:r>
            <w:proofErr w:type="gramStart"/>
            <w:r w:rsidRPr="00770780">
              <w:t>о-</w:t>
            </w:r>
            <w:proofErr w:type="gramEnd"/>
            <w:r w:rsidRPr="00770780">
              <w:t xml:space="preserve"> практические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i/>
                <w:iCs/>
              </w:rPr>
            </w:pPr>
            <w:r w:rsidRPr="00770780">
              <w:rPr>
                <w:i/>
                <w:iCs/>
              </w:rPr>
              <w:t>68</w:t>
            </w:r>
          </w:p>
        </w:tc>
      </w:tr>
      <w:tr w:rsidR="00F733F4" w:rsidRPr="00770780" w:rsidTr="00C7066C">
        <w:tc>
          <w:tcPr>
            <w:tcW w:w="7904" w:type="dxa"/>
            <w:shd w:val="clear" w:color="auto" w:fill="auto"/>
          </w:tcPr>
          <w:p w:rsidR="00F733F4" w:rsidRPr="00770780" w:rsidRDefault="00F733F4" w:rsidP="00C7066C">
            <w:pPr>
              <w:jc w:val="both"/>
            </w:pPr>
            <w:r w:rsidRPr="00770780">
              <w:t>Консультации</w:t>
            </w:r>
          </w:p>
        </w:tc>
        <w:tc>
          <w:tcPr>
            <w:tcW w:w="1843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i/>
                <w:iCs/>
              </w:rPr>
            </w:pPr>
            <w:r w:rsidRPr="00770780">
              <w:rPr>
                <w:i/>
                <w:iCs/>
              </w:rPr>
              <w:t>12</w:t>
            </w:r>
          </w:p>
        </w:tc>
      </w:tr>
      <w:tr w:rsidR="00F733F4" w:rsidRPr="00770780" w:rsidTr="00C7066C">
        <w:tc>
          <w:tcPr>
            <w:tcW w:w="7904" w:type="dxa"/>
            <w:shd w:val="clear" w:color="auto" w:fill="auto"/>
          </w:tcPr>
          <w:p w:rsidR="00F733F4" w:rsidRPr="00770780" w:rsidRDefault="00F733F4" w:rsidP="00C7066C">
            <w:pPr>
              <w:jc w:val="both"/>
              <w:rPr>
                <w:b/>
              </w:rPr>
            </w:pPr>
            <w:r w:rsidRPr="00770780">
              <w:rPr>
                <w:b/>
              </w:rPr>
              <w:t>Экзамен</w:t>
            </w:r>
          </w:p>
        </w:tc>
        <w:tc>
          <w:tcPr>
            <w:tcW w:w="1843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b/>
                <w:i/>
                <w:iCs/>
              </w:rPr>
            </w:pPr>
            <w:r w:rsidRPr="00770780">
              <w:rPr>
                <w:b/>
                <w:i/>
                <w:iCs/>
              </w:rPr>
              <w:t>6</w:t>
            </w:r>
          </w:p>
        </w:tc>
      </w:tr>
      <w:tr w:rsidR="00F733F4" w:rsidRPr="00770780" w:rsidTr="00C7066C">
        <w:tc>
          <w:tcPr>
            <w:tcW w:w="9747" w:type="dxa"/>
            <w:gridSpan w:val="2"/>
            <w:shd w:val="clear" w:color="auto" w:fill="auto"/>
          </w:tcPr>
          <w:p w:rsidR="00F733F4" w:rsidRPr="00770780" w:rsidRDefault="00F733F4" w:rsidP="00C7066C">
            <w:pPr>
              <w:rPr>
                <w:i/>
                <w:iCs/>
              </w:rPr>
            </w:pPr>
            <w:proofErr w:type="gramStart"/>
            <w:r w:rsidRPr="00770780">
              <w:rPr>
                <w:b/>
                <w:i/>
                <w:iCs/>
              </w:rPr>
              <w:t>Итоговая</w:t>
            </w:r>
            <w:proofErr w:type="gramEnd"/>
            <w:r w:rsidRPr="00770780">
              <w:rPr>
                <w:b/>
                <w:i/>
                <w:iCs/>
              </w:rPr>
              <w:t xml:space="preserve"> </w:t>
            </w:r>
            <w:proofErr w:type="spellStart"/>
            <w:r w:rsidRPr="00770780">
              <w:rPr>
                <w:b/>
                <w:i/>
                <w:iCs/>
              </w:rPr>
              <w:t>аттестацияв</w:t>
            </w:r>
            <w:proofErr w:type="spellEnd"/>
            <w:r w:rsidRPr="00770780">
              <w:rPr>
                <w:b/>
                <w:i/>
                <w:iCs/>
              </w:rPr>
              <w:t xml:space="preserve"> форме экзамена</w:t>
            </w:r>
          </w:p>
        </w:tc>
      </w:tr>
    </w:tbl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733F4" w:rsidRPr="00770780" w:rsidSect="00C7066C">
          <w:footerReference w:type="even" r:id="rId9"/>
          <w:footerReference w:type="default" r:id="rId10"/>
          <w:pgSz w:w="11906" w:h="16838"/>
          <w:pgMar w:top="1134" w:right="851" w:bottom="1134" w:left="1134" w:header="709" w:footer="709" w:gutter="0"/>
          <w:cols w:space="720"/>
          <w:titlePg/>
        </w:sect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u w:val="single"/>
        </w:rPr>
      </w:pPr>
      <w:r w:rsidRPr="00770780">
        <w:rPr>
          <w:b/>
          <w:caps/>
        </w:rPr>
        <w:lastRenderedPageBreak/>
        <w:t>2.2. Т</w:t>
      </w:r>
      <w:r w:rsidRPr="00770780">
        <w:rPr>
          <w:b/>
        </w:rPr>
        <w:t xml:space="preserve">ематический план и содержание </w:t>
      </w:r>
      <w:proofErr w:type="gramStart"/>
      <w:r w:rsidRPr="00770780">
        <w:rPr>
          <w:b/>
        </w:rPr>
        <w:t>учебной</w:t>
      </w:r>
      <w:proofErr w:type="gramEnd"/>
      <w:r w:rsidRPr="00770780">
        <w:rPr>
          <w:b/>
        </w:rPr>
        <w:t xml:space="preserve"> </w:t>
      </w:r>
      <w:proofErr w:type="spellStart"/>
      <w:r w:rsidRPr="00770780">
        <w:rPr>
          <w:b/>
        </w:rPr>
        <w:t>дисциплины</w:t>
      </w:r>
      <w:r w:rsidRPr="00770780">
        <w:rPr>
          <w:u w:val="single"/>
        </w:rPr>
        <w:t>ФИЗИКА</w:t>
      </w:r>
      <w:proofErr w:type="spellEnd"/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6"/>
        <w:gridCol w:w="7724"/>
        <w:gridCol w:w="1339"/>
        <w:gridCol w:w="1711"/>
      </w:tblGrid>
      <w:tr w:rsidR="00F733F4" w:rsidRPr="00770780" w:rsidTr="00C7066C">
        <w:trPr>
          <w:trHeight w:val="650"/>
        </w:trPr>
        <w:tc>
          <w:tcPr>
            <w:tcW w:w="4156" w:type="dxa"/>
            <w:tcBorders>
              <w:bottom w:val="single" w:sz="4" w:space="0" w:color="auto"/>
            </w:tcBorders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724" w:type="dxa"/>
            <w:tcBorders>
              <w:bottom w:val="single" w:sz="4" w:space="0" w:color="auto"/>
            </w:tcBorders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77078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Объем часов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Осваиваемые элементы компетенций</w:t>
            </w:r>
          </w:p>
        </w:tc>
      </w:tr>
      <w:tr w:rsidR="00F733F4" w:rsidRPr="00770780" w:rsidTr="00C7066C">
        <w:tc>
          <w:tcPr>
            <w:tcW w:w="4156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1</w:t>
            </w: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2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3</w:t>
            </w:r>
          </w:p>
        </w:tc>
        <w:tc>
          <w:tcPr>
            <w:tcW w:w="1711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4</w:t>
            </w:r>
          </w:p>
        </w:tc>
      </w:tr>
      <w:tr w:rsidR="00F733F4" w:rsidRPr="00770780" w:rsidTr="00C7066C">
        <w:tc>
          <w:tcPr>
            <w:tcW w:w="4156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0780">
              <w:rPr>
                <w:b/>
                <w:bCs/>
              </w:rPr>
              <w:t>1. Введение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</w:tcPr>
          <w:p w:rsidR="00F733F4" w:rsidRPr="00770780" w:rsidRDefault="0003128D" w:rsidP="00031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1</w:t>
            </w:r>
          </w:p>
        </w:tc>
        <w:tc>
          <w:tcPr>
            <w:tcW w:w="1711" w:type="dxa"/>
            <w:vMerge w:val="restart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F733F4" w:rsidRPr="00770780" w:rsidRDefault="00F733F4" w:rsidP="00C7066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770780">
              <w:rPr>
                <w:b/>
              </w:rPr>
              <w:t>ОК</w:t>
            </w:r>
            <w:proofErr w:type="gramEnd"/>
            <w:r w:rsidRPr="00770780">
              <w:rPr>
                <w:b/>
              </w:rPr>
              <w:t xml:space="preserve"> 03, ОК 069 ОК 07,  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F733F4" w:rsidRPr="00770780" w:rsidTr="00C7066C">
        <w:tc>
          <w:tcPr>
            <w:tcW w:w="4156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Раздел 1.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Механика</w:t>
            </w: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39" w:type="dxa"/>
            <w:shd w:val="clear" w:color="auto" w:fill="auto"/>
          </w:tcPr>
          <w:p w:rsidR="00F733F4" w:rsidRPr="00770780" w:rsidRDefault="00812C83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  <w:r w:rsidRPr="00770780">
              <w:rPr>
                <w:b/>
                <w:bCs/>
                <w:i/>
              </w:rPr>
              <w:t>18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</w:tc>
      </w:tr>
      <w:tr w:rsidR="00F733F4" w:rsidRPr="00770780" w:rsidTr="00C7066C">
        <w:trPr>
          <w:trHeight w:val="372"/>
        </w:trPr>
        <w:tc>
          <w:tcPr>
            <w:tcW w:w="4156" w:type="dxa"/>
            <w:vMerge w:val="restart"/>
            <w:shd w:val="clear" w:color="auto" w:fill="auto"/>
          </w:tcPr>
          <w:p w:rsidR="00F733F4" w:rsidRPr="00770780" w:rsidRDefault="00F733F4" w:rsidP="00C7066C">
            <w:r w:rsidRPr="00770780">
              <w:rPr>
                <w:b/>
              </w:rPr>
              <w:t xml:space="preserve"> Тема 1.1.Кинематика</w:t>
            </w:r>
          </w:p>
          <w:p w:rsidR="00F733F4" w:rsidRPr="00770780" w:rsidRDefault="00F733F4" w:rsidP="00C7066C"/>
        </w:tc>
        <w:tc>
          <w:tcPr>
            <w:tcW w:w="7724" w:type="dxa"/>
          </w:tcPr>
          <w:p w:rsidR="00F733F4" w:rsidRPr="00770780" w:rsidRDefault="00F733F4" w:rsidP="00C7066C">
            <w:pPr>
              <w:jc w:val="both"/>
              <w:rPr>
                <w:color w:val="000000"/>
                <w:spacing w:val="-5"/>
              </w:rPr>
            </w:pPr>
            <w:r w:rsidRPr="00770780">
              <w:rPr>
                <w:color w:val="000000"/>
                <w:spacing w:val="-5"/>
              </w:rPr>
              <w:t xml:space="preserve">Содержание учебного материала 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F733F4" w:rsidRPr="00770780" w:rsidRDefault="0003128D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9</w:t>
            </w: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417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03128D" w:rsidP="00C7066C">
            <w:pPr>
              <w:pStyle w:val="aff"/>
              <w:ind w:left="420"/>
              <w:jc w:val="both"/>
              <w:rPr>
                <w:color w:val="000000"/>
                <w:spacing w:val="-5"/>
              </w:rPr>
            </w:pPr>
            <w:r w:rsidRPr="00770780">
              <w:rPr>
                <w:b/>
                <w:color w:val="000000"/>
                <w:spacing w:val="-5"/>
              </w:rPr>
              <w:t>2</w:t>
            </w:r>
            <w:r w:rsidR="00F733F4" w:rsidRPr="00770780">
              <w:rPr>
                <w:b/>
                <w:color w:val="000000"/>
                <w:spacing w:val="-5"/>
              </w:rPr>
              <w:t>.</w:t>
            </w:r>
            <w:r w:rsidR="00F733F4" w:rsidRPr="00770780">
              <w:rPr>
                <w:color w:val="000000"/>
                <w:spacing w:val="-5"/>
              </w:rPr>
              <w:t>Механическое движение. Перемещение. Путь.  Скорость.</w:t>
            </w:r>
            <w:r w:rsidRPr="00770780">
              <w:rPr>
                <w:color w:val="000000"/>
                <w:spacing w:val="-5"/>
              </w:rPr>
              <w:t xml:space="preserve"> </w:t>
            </w:r>
            <w:r w:rsidR="00F733F4" w:rsidRPr="00770780">
              <w:rPr>
                <w:color w:val="000000"/>
                <w:spacing w:val="-5"/>
              </w:rPr>
              <w:t>Равномерное прямолинейное движение</w:t>
            </w:r>
          </w:p>
          <w:p w:rsidR="00F733F4" w:rsidRPr="00770780" w:rsidRDefault="0003128D" w:rsidP="00C7066C">
            <w:pPr>
              <w:pStyle w:val="aff"/>
              <w:ind w:left="420"/>
              <w:jc w:val="both"/>
              <w:rPr>
                <w:color w:val="000000"/>
                <w:spacing w:val="-5"/>
              </w:rPr>
            </w:pPr>
            <w:r w:rsidRPr="00770780">
              <w:rPr>
                <w:b/>
                <w:color w:val="000000"/>
                <w:spacing w:val="-5"/>
              </w:rPr>
              <w:t>3</w:t>
            </w:r>
            <w:r w:rsidR="00F733F4" w:rsidRPr="00770780">
              <w:rPr>
                <w:b/>
                <w:color w:val="000000"/>
                <w:spacing w:val="-5"/>
              </w:rPr>
              <w:t>.</w:t>
            </w:r>
            <w:r w:rsidR="00F733F4" w:rsidRPr="00770780">
              <w:rPr>
                <w:color w:val="000000"/>
                <w:spacing w:val="-5"/>
              </w:rPr>
              <w:t>Ускорение</w:t>
            </w:r>
            <w:proofErr w:type="gramStart"/>
            <w:r w:rsidR="00F733F4" w:rsidRPr="00770780">
              <w:rPr>
                <w:color w:val="000000"/>
                <w:spacing w:val="-5"/>
              </w:rPr>
              <w:t>.Р</w:t>
            </w:r>
            <w:proofErr w:type="gramEnd"/>
            <w:r w:rsidR="00F733F4" w:rsidRPr="00770780">
              <w:rPr>
                <w:color w:val="000000"/>
                <w:spacing w:val="-5"/>
              </w:rPr>
              <w:t>авноускоренное прямолинейное движение.</w:t>
            </w:r>
          </w:p>
          <w:p w:rsidR="00F733F4" w:rsidRPr="00770780" w:rsidRDefault="0003128D" w:rsidP="00C7066C">
            <w:pPr>
              <w:pStyle w:val="aff"/>
              <w:ind w:left="420"/>
              <w:jc w:val="both"/>
              <w:rPr>
                <w:color w:val="000000"/>
                <w:spacing w:val="-5"/>
              </w:rPr>
            </w:pPr>
            <w:r w:rsidRPr="00770780">
              <w:rPr>
                <w:b/>
                <w:color w:val="000000"/>
                <w:spacing w:val="-5"/>
              </w:rPr>
              <w:t>4</w:t>
            </w:r>
            <w:r w:rsidR="00F733F4" w:rsidRPr="00770780">
              <w:rPr>
                <w:b/>
                <w:color w:val="000000"/>
                <w:spacing w:val="-5"/>
              </w:rPr>
              <w:t>.</w:t>
            </w:r>
            <w:r w:rsidR="00F733F4" w:rsidRPr="00770780">
              <w:rPr>
                <w:color w:val="000000"/>
                <w:spacing w:val="-5"/>
              </w:rPr>
              <w:t>Свободное падение.</w:t>
            </w:r>
            <w:r w:rsidRPr="00770780">
              <w:rPr>
                <w:color w:val="000000"/>
                <w:spacing w:val="-5"/>
              </w:rPr>
              <w:t xml:space="preserve"> </w:t>
            </w:r>
            <w:r w:rsidR="00F733F4" w:rsidRPr="00770780">
              <w:rPr>
                <w:color w:val="000000"/>
                <w:spacing w:val="-5"/>
              </w:rPr>
              <w:t>Движение тела, брошенного под углом к горизонту.</w:t>
            </w:r>
            <w:r w:rsidRPr="00770780">
              <w:rPr>
                <w:color w:val="000000"/>
                <w:spacing w:val="-5"/>
              </w:rPr>
              <w:t xml:space="preserve"> </w:t>
            </w:r>
          </w:p>
          <w:p w:rsidR="00F733F4" w:rsidRPr="00770780" w:rsidRDefault="0003128D" w:rsidP="0003128D">
            <w:pPr>
              <w:pStyle w:val="aff"/>
              <w:ind w:left="420"/>
              <w:jc w:val="both"/>
              <w:rPr>
                <w:color w:val="000000"/>
                <w:spacing w:val="-5"/>
              </w:rPr>
            </w:pPr>
            <w:r w:rsidRPr="00770780">
              <w:rPr>
                <w:b/>
                <w:color w:val="000000"/>
                <w:spacing w:val="-5"/>
              </w:rPr>
              <w:t>5</w:t>
            </w:r>
            <w:r w:rsidR="00F733F4" w:rsidRPr="00770780">
              <w:rPr>
                <w:b/>
                <w:color w:val="000000"/>
                <w:spacing w:val="-5"/>
              </w:rPr>
              <w:t>.</w:t>
            </w:r>
            <w:r w:rsidR="00F733F4" w:rsidRPr="00770780">
              <w:rPr>
                <w:color w:val="000000"/>
                <w:spacing w:val="-5"/>
              </w:rPr>
              <w:t>Равномерное движение по окружности</w:t>
            </w:r>
            <w:r w:rsidRPr="00770780">
              <w:rPr>
                <w:color w:val="000000"/>
                <w:spacing w:val="-5"/>
              </w:rPr>
              <w:t xml:space="preserve"> </w:t>
            </w:r>
            <w:r w:rsidR="00F733F4" w:rsidRPr="00770780">
              <w:rPr>
                <w:color w:val="000000"/>
                <w:spacing w:val="-5"/>
              </w:rPr>
              <w:t>Вращательное движение.</w:t>
            </w:r>
          </w:p>
        </w:tc>
        <w:tc>
          <w:tcPr>
            <w:tcW w:w="1339" w:type="dxa"/>
            <w:shd w:val="clear" w:color="auto" w:fill="auto"/>
            <w:vAlign w:val="center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03128D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4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  <w:vAlign w:val="center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134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</w:pPr>
            <w:r w:rsidRPr="00770780">
              <w:t>Практические занятия</w:t>
            </w:r>
          </w:p>
          <w:p w:rsidR="00F733F4" w:rsidRPr="00770780" w:rsidRDefault="0003128D" w:rsidP="00C7066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</w:rPr>
            </w:pPr>
            <w:r w:rsidRPr="00770780">
              <w:rPr>
                <w:b/>
              </w:rPr>
              <w:t>6</w:t>
            </w:r>
            <w:r w:rsidR="00F733F4" w:rsidRPr="00770780">
              <w:rPr>
                <w:b/>
              </w:rPr>
              <w:t>-</w:t>
            </w:r>
            <w:r w:rsidRPr="00770780">
              <w:rPr>
                <w:b/>
              </w:rPr>
              <w:t>7</w:t>
            </w:r>
            <w:r w:rsidR="00F733F4" w:rsidRPr="00770780">
              <w:rPr>
                <w:b/>
              </w:rPr>
              <w:t>.</w:t>
            </w:r>
            <w:r w:rsidR="00F733F4" w:rsidRPr="00770780">
              <w:t>№1. Прямолинейное движение.</w:t>
            </w:r>
          </w:p>
          <w:p w:rsidR="00F733F4" w:rsidRPr="00770780" w:rsidRDefault="0003128D" w:rsidP="000312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6" w:lineRule="auto"/>
              <w:ind w:right="68"/>
              <w:jc w:val="both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8</w:t>
            </w:r>
            <w:r w:rsidR="00F733F4" w:rsidRPr="00770780">
              <w:rPr>
                <w:b/>
                <w:color w:val="000000"/>
              </w:rPr>
              <w:t>-</w:t>
            </w:r>
            <w:r w:rsidRPr="00770780">
              <w:rPr>
                <w:b/>
                <w:color w:val="000000"/>
              </w:rPr>
              <w:t>9</w:t>
            </w:r>
            <w:r w:rsidR="00F733F4" w:rsidRPr="00770780">
              <w:rPr>
                <w:b/>
                <w:color w:val="000000"/>
              </w:rPr>
              <w:t>.</w:t>
            </w:r>
            <w:r w:rsidR="00F733F4" w:rsidRPr="00770780">
              <w:rPr>
                <w:color w:val="000000"/>
              </w:rPr>
              <w:t xml:space="preserve"> №2  Свободное падение. Равномерное движение по окружности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4(пр</w:t>
            </w:r>
            <w:proofErr w:type="gramStart"/>
            <w:r w:rsidRPr="00770780">
              <w:rPr>
                <w:bCs/>
                <w:i/>
              </w:rPr>
              <w:t>2</w:t>
            </w:r>
            <w:proofErr w:type="gramEnd"/>
            <w:r w:rsidRPr="00770780">
              <w:rPr>
                <w:bCs/>
                <w:i/>
              </w:rPr>
              <w:t>)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201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shd w:val="clear" w:color="auto" w:fill="FFFFFF"/>
              <w:jc w:val="both"/>
              <w:rPr>
                <w:color w:val="000000"/>
              </w:rPr>
            </w:pPr>
            <w:r w:rsidRPr="00770780">
              <w:rPr>
                <w:color w:val="000000"/>
              </w:rPr>
              <w:t>Контрольная работа</w:t>
            </w:r>
          </w:p>
          <w:p w:rsidR="00F733F4" w:rsidRPr="00770780" w:rsidRDefault="00F733F4" w:rsidP="0003128D">
            <w:pPr>
              <w:pStyle w:val="aff"/>
              <w:shd w:val="clear" w:color="auto" w:fill="FFFFFF"/>
              <w:jc w:val="both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1</w:t>
            </w:r>
            <w:r w:rsidR="0003128D" w:rsidRPr="00770780">
              <w:rPr>
                <w:b/>
                <w:color w:val="000000"/>
              </w:rPr>
              <w:t>0</w:t>
            </w:r>
            <w:r w:rsidRPr="00770780">
              <w:rPr>
                <w:b/>
                <w:color w:val="000000"/>
              </w:rPr>
              <w:t>.</w:t>
            </w:r>
            <w:r w:rsidRPr="00770780">
              <w:rPr>
                <w:color w:val="000000"/>
              </w:rPr>
              <w:t>№ 1. Прямолинейное движение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03128D" w:rsidP="00031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1</w:t>
            </w:r>
            <w:r w:rsidR="00F733F4" w:rsidRPr="00770780">
              <w:rPr>
                <w:bCs/>
                <w:i/>
              </w:rPr>
              <w:t>(к</w:t>
            </w:r>
            <w:proofErr w:type="gramStart"/>
            <w:r w:rsidRPr="00770780">
              <w:rPr>
                <w:bCs/>
                <w:i/>
              </w:rPr>
              <w:t>1</w:t>
            </w:r>
            <w:proofErr w:type="gramEnd"/>
            <w:r w:rsidR="00F733F4" w:rsidRPr="00770780">
              <w:rPr>
                <w:bCs/>
                <w:i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417"/>
        </w:trPr>
        <w:tc>
          <w:tcPr>
            <w:tcW w:w="4156" w:type="dxa"/>
            <w:vMerge w:val="restart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 xml:space="preserve"> Тема 1. 2.  Законы механики Ньютона</w:t>
            </w:r>
          </w:p>
          <w:p w:rsidR="00F733F4" w:rsidRPr="00770780" w:rsidRDefault="00F733F4" w:rsidP="00C7066C">
            <w:pPr>
              <w:rPr>
                <w:b/>
                <w:lang w:val="en-US"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shd w:val="clear" w:color="auto" w:fill="FFFFFF"/>
              <w:jc w:val="both"/>
              <w:rPr>
                <w:bCs/>
              </w:rPr>
            </w:pPr>
            <w:r w:rsidRPr="00770780"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A67F00" w:rsidP="00A67F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/>
                <w:bCs/>
              </w:rPr>
              <w:t>5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423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shd w:val="clear" w:color="auto" w:fill="FFFFFF"/>
              <w:ind w:left="60"/>
              <w:jc w:val="both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1</w:t>
            </w:r>
            <w:r w:rsidR="0003128D" w:rsidRPr="00770780">
              <w:rPr>
                <w:b/>
                <w:color w:val="000000"/>
              </w:rPr>
              <w:t>1</w:t>
            </w:r>
            <w:r w:rsidRPr="00770780">
              <w:rPr>
                <w:b/>
                <w:color w:val="000000"/>
              </w:rPr>
              <w:t>.</w:t>
            </w:r>
            <w:r w:rsidRPr="00770780">
              <w:rPr>
                <w:color w:val="000000"/>
              </w:rPr>
              <w:t xml:space="preserve"> 1закон Ньютона.</w:t>
            </w:r>
          </w:p>
          <w:p w:rsidR="00F733F4" w:rsidRPr="00770780" w:rsidRDefault="00F733F4" w:rsidP="00C7066C">
            <w:pPr>
              <w:pStyle w:val="aff"/>
              <w:shd w:val="clear" w:color="auto" w:fill="FFFFFF"/>
              <w:ind w:left="420"/>
              <w:jc w:val="both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1</w:t>
            </w:r>
            <w:r w:rsidR="0003128D" w:rsidRPr="00770780">
              <w:rPr>
                <w:b/>
                <w:color w:val="000000"/>
              </w:rPr>
              <w:t>2</w:t>
            </w:r>
            <w:r w:rsidRPr="00770780">
              <w:rPr>
                <w:b/>
                <w:color w:val="000000"/>
              </w:rPr>
              <w:t>.</w:t>
            </w:r>
            <w:r w:rsidRPr="00770780">
              <w:rPr>
                <w:color w:val="000000"/>
              </w:rPr>
              <w:t>Сила. Масса. Импульс тела</w:t>
            </w:r>
            <w:r w:rsidR="0003128D" w:rsidRPr="00770780">
              <w:rPr>
                <w:color w:val="000000"/>
              </w:rPr>
              <w:t xml:space="preserve"> </w:t>
            </w:r>
            <w:r w:rsidRPr="00770780">
              <w:rPr>
                <w:color w:val="000000"/>
              </w:rPr>
              <w:t>2 закон Ньютона. 3 закон Ньютона</w:t>
            </w:r>
          </w:p>
          <w:p w:rsidR="00F733F4" w:rsidRPr="00770780" w:rsidRDefault="0003128D" w:rsidP="0003128D">
            <w:pPr>
              <w:pStyle w:val="aff"/>
              <w:shd w:val="clear" w:color="auto" w:fill="FFFFFF"/>
              <w:ind w:left="420"/>
              <w:jc w:val="both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13</w:t>
            </w:r>
            <w:r w:rsidR="00F733F4" w:rsidRPr="00770780">
              <w:rPr>
                <w:b/>
                <w:color w:val="000000"/>
              </w:rPr>
              <w:t>.</w:t>
            </w:r>
            <w:r w:rsidR="00F733F4" w:rsidRPr="00770780">
              <w:rPr>
                <w:color w:val="000000"/>
              </w:rPr>
              <w:t>Гравитационные взаимодействия.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03128D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3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575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770780">
              <w:rPr>
                <w:color w:val="000000"/>
                <w:spacing w:val="1"/>
              </w:rPr>
              <w:t xml:space="preserve">Практическое занятие. </w:t>
            </w:r>
          </w:p>
          <w:p w:rsidR="00F733F4" w:rsidRPr="00770780" w:rsidRDefault="0003128D" w:rsidP="000312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770780">
              <w:rPr>
                <w:b/>
                <w:color w:val="000000"/>
                <w:spacing w:val="1"/>
              </w:rPr>
              <w:t>14</w:t>
            </w:r>
            <w:r w:rsidR="00F733F4" w:rsidRPr="00770780">
              <w:rPr>
                <w:b/>
                <w:color w:val="000000"/>
                <w:spacing w:val="1"/>
              </w:rPr>
              <w:t>.</w:t>
            </w:r>
            <w:r w:rsidR="00F733F4" w:rsidRPr="00770780">
              <w:rPr>
                <w:color w:val="000000"/>
                <w:spacing w:val="1"/>
              </w:rPr>
              <w:t>№3 Законы  Ньютона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1(пр</w:t>
            </w:r>
            <w:proofErr w:type="gramStart"/>
            <w:r w:rsidRPr="00770780">
              <w:rPr>
                <w:bCs/>
                <w:i/>
              </w:rPr>
              <w:t>1</w:t>
            </w:r>
            <w:proofErr w:type="gramEnd"/>
            <w:r w:rsidRPr="00770780">
              <w:rPr>
                <w:bCs/>
                <w:i/>
              </w:rPr>
              <w:t>)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756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770780">
              <w:rPr>
                <w:color w:val="000000"/>
                <w:spacing w:val="1"/>
              </w:rPr>
              <w:t>Контрольная работа</w:t>
            </w:r>
          </w:p>
          <w:p w:rsidR="00F733F4" w:rsidRPr="00770780" w:rsidRDefault="0003128D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</w:rPr>
            </w:pPr>
            <w:r w:rsidRPr="00770780">
              <w:rPr>
                <w:b/>
                <w:color w:val="000000"/>
                <w:spacing w:val="1"/>
              </w:rPr>
              <w:t>15</w:t>
            </w:r>
            <w:r w:rsidR="00F733F4" w:rsidRPr="00770780">
              <w:rPr>
                <w:b/>
                <w:color w:val="000000"/>
                <w:spacing w:val="1"/>
              </w:rPr>
              <w:t>.</w:t>
            </w:r>
            <w:r w:rsidR="00F733F4" w:rsidRPr="00770780">
              <w:rPr>
                <w:color w:val="000000"/>
                <w:spacing w:val="1"/>
              </w:rPr>
              <w:t>№ 2. Законы Ньютона. Силы в механике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1(к</w:t>
            </w:r>
            <w:proofErr w:type="gramStart"/>
            <w:r w:rsidRPr="00770780">
              <w:rPr>
                <w:bCs/>
                <w:i/>
              </w:rPr>
              <w:t>1</w:t>
            </w:r>
            <w:proofErr w:type="gramEnd"/>
            <w:r w:rsidRPr="00770780">
              <w:rPr>
                <w:bCs/>
                <w:i/>
              </w:rPr>
              <w:t>)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322"/>
        </w:trPr>
        <w:tc>
          <w:tcPr>
            <w:tcW w:w="4156" w:type="dxa"/>
            <w:vMerge w:val="restart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 xml:space="preserve"> Тема 1. 3</w:t>
            </w:r>
            <w:r w:rsidRPr="00770780">
              <w:t xml:space="preserve">.  </w:t>
            </w:r>
            <w:r w:rsidRPr="00770780">
              <w:rPr>
                <w:b/>
              </w:rPr>
              <w:t xml:space="preserve"> Законы сохранения в механике</w:t>
            </w:r>
          </w:p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shd w:val="clear" w:color="auto" w:fill="FFFFFF"/>
              <w:jc w:val="both"/>
              <w:rPr>
                <w:color w:val="000000"/>
              </w:rPr>
            </w:pPr>
            <w:r w:rsidRPr="00770780"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03128D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494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812C83" w:rsidP="00812C83">
            <w:pPr>
              <w:pStyle w:val="a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05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16</w:t>
            </w:r>
            <w:r w:rsidR="00F733F4" w:rsidRPr="00770780">
              <w:rPr>
                <w:b/>
                <w:color w:val="000000"/>
              </w:rPr>
              <w:t>.</w:t>
            </w:r>
            <w:r w:rsidR="00F733F4" w:rsidRPr="00770780">
              <w:rPr>
                <w:color w:val="000000"/>
              </w:rPr>
              <w:t xml:space="preserve">Закон сохранения импульса. Реактивное </w:t>
            </w:r>
            <w:proofErr w:type="spellStart"/>
            <w:r w:rsidR="00F733F4" w:rsidRPr="00770780">
              <w:rPr>
                <w:color w:val="000000"/>
              </w:rPr>
              <w:t>движение</w:t>
            </w:r>
            <w:proofErr w:type="gramStart"/>
            <w:r w:rsidR="00F733F4" w:rsidRPr="00770780">
              <w:rPr>
                <w:color w:val="000000"/>
              </w:rPr>
              <w:t>.Р</w:t>
            </w:r>
            <w:proofErr w:type="gramEnd"/>
            <w:r w:rsidR="00F733F4" w:rsidRPr="00770780">
              <w:rPr>
                <w:color w:val="000000"/>
              </w:rPr>
              <w:t>абота</w:t>
            </w:r>
            <w:proofErr w:type="spellEnd"/>
            <w:r w:rsidR="00F733F4" w:rsidRPr="00770780">
              <w:rPr>
                <w:color w:val="000000"/>
              </w:rPr>
              <w:t xml:space="preserve"> силы. Мощность.</w:t>
            </w:r>
            <w:r w:rsidR="0003128D" w:rsidRPr="00770780">
              <w:rPr>
                <w:color w:val="000000"/>
              </w:rPr>
              <w:t xml:space="preserve"> </w:t>
            </w:r>
            <w:r w:rsidR="00F733F4" w:rsidRPr="00770780">
              <w:rPr>
                <w:color w:val="000000"/>
              </w:rPr>
              <w:t>Энергия. Кинетическая энергия. Потенциальная энергия.</w:t>
            </w:r>
          </w:p>
          <w:p w:rsidR="00F733F4" w:rsidRPr="00770780" w:rsidRDefault="00812C83" w:rsidP="00812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5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17</w:t>
            </w:r>
            <w:r w:rsidR="00F733F4" w:rsidRPr="00770780">
              <w:rPr>
                <w:b/>
                <w:color w:val="000000"/>
              </w:rPr>
              <w:t>.</w:t>
            </w:r>
            <w:r w:rsidR="00F733F4" w:rsidRPr="00770780">
              <w:rPr>
                <w:color w:val="000000"/>
              </w:rPr>
              <w:t>Закон сохранения полной механической энергии. Применение законов сохранения.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03128D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2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263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770780">
              <w:rPr>
                <w:color w:val="000000"/>
                <w:spacing w:val="1"/>
              </w:rPr>
              <w:t xml:space="preserve">Практическое занятие. </w:t>
            </w:r>
          </w:p>
          <w:p w:rsidR="00F733F4" w:rsidRPr="00770780" w:rsidRDefault="00812C83" w:rsidP="00812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770780">
              <w:rPr>
                <w:b/>
                <w:color w:val="000000"/>
                <w:spacing w:val="1"/>
              </w:rPr>
              <w:t>1</w:t>
            </w:r>
            <w:r w:rsidR="00F733F4" w:rsidRPr="00770780">
              <w:rPr>
                <w:b/>
                <w:color w:val="000000"/>
                <w:spacing w:val="1"/>
              </w:rPr>
              <w:t>8</w:t>
            </w:r>
            <w:r w:rsidRPr="00770780">
              <w:rPr>
                <w:b/>
                <w:color w:val="000000"/>
                <w:spacing w:val="1"/>
              </w:rPr>
              <w:t xml:space="preserve">. </w:t>
            </w:r>
            <w:r w:rsidR="00F733F4" w:rsidRPr="00770780">
              <w:rPr>
                <w:color w:val="000000"/>
                <w:spacing w:val="1"/>
              </w:rPr>
              <w:t xml:space="preserve">№4   Законы сохранения 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03128D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1</w:t>
            </w:r>
            <w:r w:rsidR="00F733F4" w:rsidRPr="00770780">
              <w:rPr>
                <w:bCs/>
                <w:i/>
              </w:rPr>
              <w:t>(пр</w:t>
            </w:r>
            <w:proofErr w:type="gramStart"/>
            <w:r w:rsidRPr="00770780">
              <w:rPr>
                <w:bCs/>
                <w:i/>
              </w:rPr>
              <w:t>1</w:t>
            </w:r>
            <w:proofErr w:type="gramEnd"/>
            <w:r w:rsidR="00F733F4" w:rsidRPr="00770780">
              <w:rPr>
                <w:bCs/>
                <w:i/>
              </w:rPr>
              <w:t>)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697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pacing w:val="1"/>
              </w:rPr>
            </w:pPr>
            <w:r w:rsidRPr="00770780">
              <w:rPr>
                <w:color w:val="000000"/>
                <w:spacing w:val="1"/>
              </w:rPr>
              <w:t>Контрольные работы</w:t>
            </w:r>
          </w:p>
          <w:p w:rsidR="00F733F4" w:rsidRPr="00770780" w:rsidRDefault="00812C83" w:rsidP="00812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rPr>
                <w:color w:val="000000"/>
                <w:spacing w:val="1"/>
              </w:rPr>
            </w:pPr>
            <w:r w:rsidRPr="00770780">
              <w:rPr>
                <w:b/>
                <w:color w:val="000000"/>
                <w:spacing w:val="1"/>
              </w:rPr>
              <w:t>19</w:t>
            </w:r>
            <w:r w:rsidR="00F733F4" w:rsidRPr="00770780">
              <w:rPr>
                <w:b/>
                <w:color w:val="000000"/>
                <w:spacing w:val="1"/>
              </w:rPr>
              <w:t>.</w:t>
            </w:r>
            <w:r w:rsidR="00F733F4" w:rsidRPr="00770780">
              <w:rPr>
                <w:color w:val="000000"/>
                <w:spacing w:val="1"/>
              </w:rPr>
              <w:t xml:space="preserve">№ 3. Законы сохранения 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1(к</w:t>
            </w:r>
            <w:proofErr w:type="gramStart"/>
            <w:r w:rsidRPr="00770780">
              <w:rPr>
                <w:bCs/>
                <w:i/>
              </w:rPr>
              <w:t>1</w:t>
            </w:r>
            <w:proofErr w:type="gramEnd"/>
            <w:r w:rsidRPr="00770780">
              <w:rPr>
                <w:bCs/>
                <w:i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549"/>
        </w:trPr>
        <w:tc>
          <w:tcPr>
            <w:tcW w:w="4156" w:type="dxa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 xml:space="preserve">Раздел 2. </w:t>
            </w:r>
          </w:p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>Молекулярная физика и термодинамика</w:t>
            </w:r>
          </w:p>
        </w:tc>
        <w:tc>
          <w:tcPr>
            <w:tcW w:w="7724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711" w:type="dxa"/>
            <w:vMerge w:val="restart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770780">
              <w:rPr>
                <w:b/>
              </w:rPr>
              <w:t>ОК</w:t>
            </w:r>
            <w:proofErr w:type="gramEnd"/>
            <w:r w:rsidRPr="00770780">
              <w:rPr>
                <w:b/>
              </w:rPr>
              <w:t xml:space="preserve"> 03, ОК 09, ОК 07,  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  <w:p w:rsidR="00F733F4" w:rsidRPr="00770780" w:rsidRDefault="00F733F4" w:rsidP="00C7066C">
            <w:pPr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310"/>
        </w:trPr>
        <w:tc>
          <w:tcPr>
            <w:tcW w:w="4156" w:type="dxa"/>
            <w:vMerge w:val="restart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 xml:space="preserve"> Тема 2.1 Основы МКТ. Идеальный газ.</w:t>
            </w:r>
          </w:p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r w:rsidRPr="00770780"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9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812C83" w:rsidP="00C7066C">
            <w:pPr>
              <w:ind w:left="45"/>
            </w:pPr>
            <w:r w:rsidRPr="00770780">
              <w:rPr>
                <w:b/>
              </w:rPr>
              <w:t>20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Основные положения МКТ. Размеры и  масса молекул и атомов.  </w:t>
            </w:r>
          </w:p>
          <w:p w:rsidR="00F733F4" w:rsidRPr="00770780" w:rsidRDefault="00F733F4" w:rsidP="00C7066C">
            <w:pPr>
              <w:ind w:left="45"/>
            </w:pPr>
            <w:r w:rsidRPr="00770780">
              <w:rPr>
                <w:b/>
              </w:rPr>
              <w:t>2</w:t>
            </w:r>
            <w:r w:rsidR="00812C83" w:rsidRPr="00770780">
              <w:rPr>
                <w:b/>
              </w:rPr>
              <w:t>1</w:t>
            </w:r>
            <w:r w:rsidRPr="00770780">
              <w:rPr>
                <w:b/>
              </w:rPr>
              <w:t xml:space="preserve">.   </w:t>
            </w:r>
            <w:r w:rsidRPr="00770780">
              <w:t>Строение газообразных, жидких и твердых тел. Идеальный газ в МКТ.</w:t>
            </w:r>
          </w:p>
          <w:p w:rsidR="00F733F4" w:rsidRPr="00770780" w:rsidRDefault="00812C83" w:rsidP="00C7066C">
            <w:pPr>
              <w:ind w:left="45"/>
            </w:pPr>
            <w:r w:rsidRPr="00770780">
              <w:rPr>
                <w:b/>
              </w:rPr>
              <w:t>22</w:t>
            </w:r>
            <w:r w:rsidR="00F733F4" w:rsidRPr="00770780">
              <w:rPr>
                <w:b/>
              </w:rPr>
              <w:t>.</w:t>
            </w:r>
            <w:r w:rsidR="00F733F4" w:rsidRPr="00770780">
              <w:t>Основное уравнение МКТ.</w:t>
            </w:r>
            <w:r w:rsidRPr="00770780">
              <w:t xml:space="preserve"> </w:t>
            </w:r>
            <w:r w:rsidR="00F733F4" w:rsidRPr="00770780">
              <w:t>Температура  и ее измерение</w:t>
            </w:r>
          </w:p>
          <w:p w:rsidR="00F733F4" w:rsidRPr="00770780" w:rsidRDefault="00812C83" w:rsidP="00812C83">
            <w:r w:rsidRPr="00770780">
              <w:rPr>
                <w:b/>
              </w:rPr>
              <w:t>2</w:t>
            </w:r>
            <w:r w:rsidR="00F733F4" w:rsidRPr="00770780">
              <w:rPr>
                <w:b/>
              </w:rPr>
              <w:t>3.</w:t>
            </w:r>
            <w:r w:rsidR="00F733F4" w:rsidRPr="00770780">
              <w:t xml:space="preserve"> Газовые законы. Уравнение состояния идеального газа. Молярная газовая постоянная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70780">
              <w:rPr>
                <w:bCs/>
                <w:i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bCs/>
              </w:rPr>
            </w:pPr>
          </w:p>
        </w:tc>
      </w:tr>
      <w:tr w:rsidR="00F733F4" w:rsidRPr="00770780" w:rsidTr="00C7066C">
        <w:trPr>
          <w:trHeight w:val="581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24" w:type="dxa"/>
            <w:shd w:val="clear" w:color="auto" w:fill="FFFFFF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0780">
              <w:rPr>
                <w:bCs/>
              </w:rPr>
              <w:t xml:space="preserve">Лабораторная  работа </w:t>
            </w:r>
          </w:p>
          <w:p w:rsidR="00F733F4" w:rsidRPr="00770780" w:rsidRDefault="00812C83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0780">
              <w:rPr>
                <w:b/>
                <w:bCs/>
              </w:rPr>
              <w:t>24</w:t>
            </w:r>
            <w:r w:rsidR="00F733F4" w:rsidRPr="00770780">
              <w:rPr>
                <w:b/>
                <w:bCs/>
              </w:rPr>
              <w:t>.</w:t>
            </w:r>
            <w:r w:rsidR="00F733F4" w:rsidRPr="00770780">
              <w:rPr>
                <w:bCs/>
              </w:rPr>
              <w:t>№ 1.Опытная проверка  закона Гей-Люссака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  <w:r w:rsidRPr="00770780">
              <w:rPr>
                <w:rFonts w:eastAsia="Calibri"/>
                <w:bCs/>
              </w:rPr>
              <w:t>1(л</w:t>
            </w:r>
            <w:proofErr w:type="gramStart"/>
            <w:r w:rsidRPr="00770780">
              <w:rPr>
                <w:rFonts w:eastAsia="Calibri"/>
                <w:bCs/>
              </w:rPr>
              <w:t>1</w:t>
            </w:r>
            <w:proofErr w:type="gramEnd"/>
            <w:r w:rsidRPr="00770780">
              <w:rPr>
                <w:rFonts w:eastAsia="Calibri"/>
                <w:bCs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0780">
              <w:rPr>
                <w:bCs/>
              </w:rPr>
              <w:t>Практические  занятия</w:t>
            </w:r>
          </w:p>
          <w:p w:rsidR="00F733F4" w:rsidRPr="00770780" w:rsidRDefault="00812C83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70780">
              <w:rPr>
                <w:b/>
                <w:bCs/>
              </w:rPr>
              <w:t>25</w:t>
            </w:r>
            <w:r w:rsidR="00F733F4" w:rsidRPr="00770780">
              <w:rPr>
                <w:b/>
                <w:bCs/>
              </w:rPr>
              <w:t>-</w:t>
            </w:r>
            <w:r w:rsidRPr="00770780">
              <w:rPr>
                <w:b/>
                <w:bCs/>
              </w:rPr>
              <w:t>26</w:t>
            </w:r>
            <w:r w:rsidR="00F733F4" w:rsidRPr="00770780">
              <w:rPr>
                <w:b/>
                <w:bCs/>
              </w:rPr>
              <w:t>.</w:t>
            </w:r>
            <w:r w:rsidR="00F733F4" w:rsidRPr="00770780">
              <w:rPr>
                <w:bCs/>
              </w:rPr>
              <w:t>№5.Масса и размер молекул Основное уравнение МКТ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70780">
              <w:rPr>
                <w:b/>
              </w:rPr>
              <w:t xml:space="preserve"> </w:t>
            </w:r>
            <w:r w:rsidR="00812C83" w:rsidRPr="00770780">
              <w:rPr>
                <w:b/>
              </w:rPr>
              <w:t>27</w:t>
            </w:r>
            <w:r w:rsidRPr="00770780">
              <w:rPr>
                <w:b/>
              </w:rPr>
              <w:t>.</w:t>
            </w:r>
            <w:r w:rsidRPr="00770780">
              <w:t>№6: Газовые законы.</w:t>
            </w:r>
            <w:r w:rsidR="00812C83" w:rsidRPr="00770780">
              <w:t xml:space="preserve"> </w:t>
            </w:r>
            <w:r w:rsidRPr="00770780">
              <w:t xml:space="preserve">Уравнение состояния газа. 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  <w:r w:rsidRPr="00770780">
              <w:rPr>
                <w:rFonts w:eastAsia="Calibri"/>
                <w:bCs/>
              </w:rPr>
              <w:t>3(пр3)</w:t>
            </w: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281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r w:rsidRPr="00770780">
              <w:t xml:space="preserve"> Контрольная  работа</w:t>
            </w:r>
          </w:p>
          <w:p w:rsidR="00F733F4" w:rsidRPr="00770780" w:rsidRDefault="00812C83" w:rsidP="00C7066C">
            <w:r w:rsidRPr="00770780">
              <w:rPr>
                <w:b/>
              </w:rPr>
              <w:t>28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№4   Основы молекулярно-кинетической теории.</w:t>
            </w:r>
          </w:p>
          <w:p w:rsidR="00F733F4" w:rsidRPr="00770780" w:rsidRDefault="00F733F4" w:rsidP="00C7066C"/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  <w:r w:rsidRPr="00770780">
              <w:rPr>
                <w:rFonts w:eastAsia="Calibri"/>
                <w:bCs/>
              </w:rPr>
              <w:t>1(к</w:t>
            </w:r>
            <w:proofErr w:type="gramStart"/>
            <w:r w:rsidRPr="00770780">
              <w:rPr>
                <w:rFonts w:eastAsia="Calibri"/>
                <w:bCs/>
              </w:rPr>
              <w:t>1</w:t>
            </w:r>
            <w:proofErr w:type="gramEnd"/>
            <w:r w:rsidRPr="00770780">
              <w:rPr>
                <w:rFonts w:eastAsia="Calibri"/>
                <w:bCs/>
              </w:rPr>
              <w:t>)</w:t>
            </w:r>
          </w:p>
        </w:tc>
        <w:tc>
          <w:tcPr>
            <w:tcW w:w="1711" w:type="dxa"/>
            <w:vMerge w:val="restart"/>
            <w:tcBorders>
              <w:top w:val="nil"/>
            </w:tcBorders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  <w:p w:rsidR="00F733F4" w:rsidRPr="00770780" w:rsidRDefault="005D6ED0" w:rsidP="00C7066C">
            <w:pPr>
              <w:jc w:val="center"/>
              <w:rPr>
                <w:rFonts w:eastAsia="Calibri"/>
                <w:bCs/>
              </w:rPr>
            </w:pPr>
            <w:r w:rsidRPr="005D6ED0">
              <w:rPr>
                <w:rFonts w:eastAsia="Calibri"/>
                <w:bCs/>
              </w:rPr>
              <w:t>ПК 1.5, 2.1</w:t>
            </w: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268"/>
        </w:trPr>
        <w:tc>
          <w:tcPr>
            <w:tcW w:w="4156" w:type="dxa"/>
            <w:vMerge w:val="restart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70780">
              <w:rPr>
                <w:b/>
                <w:bCs/>
              </w:rPr>
              <w:t>Тема 2.2  Основы термодинамики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val="en-US"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r w:rsidRPr="00770780"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812C83" w:rsidP="00C7066C">
            <w:pPr>
              <w:jc w:val="center"/>
              <w:rPr>
                <w:rFonts w:eastAsia="Calibri"/>
                <w:b/>
                <w:bCs/>
              </w:rPr>
            </w:pPr>
            <w:r w:rsidRPr="00770780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812C83" w:rsidP="00C7066C">
            <w:r w:rsidRPr="00770780">
              <w:rPr>
                <w:b/>
              </w:rPr>
              <w:t>29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Внутренняя энергия. Работа и теплота как формы  передачи энергии. Теплоемкость. Уравнение теплового баланса. Первое начало термодинамики</w:t>
            </w:r>
          </w:p>
          <w:p w:rsidR="00F733F4" w:rsidRPr="00770780" w:rsidRDefault="00812C83" w:rsidP="00812C83">
            <w:pPr>
              <w:ind w:left="45"/>
            </w:pPr>
            <w:r w:rsidRPr="00770780">
              <w:rPr>
                <w:b/>
              </w:rPr>
              <w:t>30</w:t>
            </w:r>
            <w:r w:rsidR="00F733F4" w:rsidRPr="00770780">
              <w:rPr>
                <w:b/>
              </w:rPr>
              <w:t>.</w:t>
            </w:r>
            <w:r w:rsidR="00F733F4" w:rsidRPr="00770780">
              <w:t>Изопроцесс. Адиабатный процесс.</w:t>
            </w:r>
            <w:r w:rsidRPr="00770780">
              <w:t xml:space="preserve"> </w:t>
            </w:r>
            <w:r w:rsidR="00F733F4" w:rsidRPr="00770780">
              <w:t xml:space="preserve"> Принцип действия тепловой машины. КПД. Второе начало термодинамики. Тепловой двигатель.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812C83" w:rsidP="00C7066C">
            <w:pPr>
              <w:jc w:val="center"/>
              <w:rPr>
                <w:rFonts w:eastAsia="Calibri"/>
                <w:bCs/>
              </w:rPr>
            </w:pPr>
            <w:r w:rsidRPr="00770780">
              <w:rPr>
                <w:rFonts w:eastAsia="Calibri"/>
                <w:bCs/>
              </w:rPr>
              <w:t>2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r w:rsidRPr="00770780">
              <w:t xml:space="preserve"> Практическая работа: </w:t>
            </w:r>
          </w:p>
          <w:p w:rsidR="00F733F4" w:rsidRPr="00770780" w:rsidRDefault="00812C83" w:rsidP="00C7066C">
            <w:r w:rsidRPr="00770780">
              <w:rPr>
                <w:b/>
              </w:rPr>
              <w:t>31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№7 Применение 1 закона термодинамики </w:t>
            </w:r>
          </w:p>
          <w:p w:rsidR="00F733F4" w:rsidRPr="00770780" w:rsidRDefault="00F733F4" w:rsidP="00C7066C"/>
        </w:tc>
        <w:tc>
          <w:tcPr>
            <w:tcW w:w="1339" w:type="dxa"/>
            <w:shd w:val="clear" w:color="auto" w:fill="auto"/>
          </w:tcPr>
          <w:p w:rsidR="00F733F4" w:rsidRPr="00770780" w:rsidRDefault="00812C83" w:rsidP="00C7066C">
            <w:pPr>
              <w:jc w:val="center"/>
              <w:rPr>
                <w:rFonts w:eastAsia="Calibri"/>
                <w:bCs/>
              </w:rPr>
            </w:pPr>
            <w:r w:rsidRPr="00770780">
              <w:rPr>
                <w:rFonts w:eastAsia="Calibri"/>
                <w:bCs/>
              </w:rPr>
              <w:t>1</w:t>
            </w:r>
            <w:r w:rsidR="00F733F4" w:rsidRPr="00770780">
              <w:rPr>
                <w:rFonts w:eastAsia="Calibri"/>
                <w:bCs/>
              </w:rPr>
              <w:t>(пр</w:t>
            </w:r>
            <w:proofErr w:type="gramStart"/>
            <w:r w:rsidRPr="00770780">
              <w:rPr>
                <w:rFonts w:eastAsia="Calibri"/>
                <w:bCs/>
              </w:rPr>
              <w:t>1</w:t>
            </w:r>
            <w:proofErr w:type="gramEnd"/>
            <w:r w:rsidR="00F733F4" w:rsidRPr="00770780">
              <w:rPr>
                <w:rFonts w:eastAsia="Calibri"/>
                <w:bCs/>
              </w:rPr>
              <w:t>)</w:t>
            </w:r>
          </w:p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268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r w:rsidRPr="00770780">
              <w:t>Контрольная работа</w:t>
            </w:r>
          </w:p>
          <w:p w:rsidR="00F733F4" w:rsidRPr="00770780" w:rsidRDefault="00812C83" w:rsidP="00C7066C">
            <w:r w:rsidRPr="00770780">
              <w:rPr>
                <w:b/>
              </w:rPr>
              <w:lastRenderedPageBreak/>
              <w:t>32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№5. Основы термодинамики</w:t>
            </w:r>
          </w:p>
          <w:p w:rsidR="00F733F4" w:rsidRPr="00770780" w:rsidRDefault="00F733F4" w:rsidP="00C7066C"/>
        </w:tc>
        <w:tc>
          <w:tcPr>
            <w:tcW w:w="1339" w:type="dxa"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  <w:r w:rsidRPr="00770780">
              <w:rPr>
                <w:rFonts w:eastAsia="Calibri"/>
                <w:bCs/>
              </w:rPr>
              <w:lastRenderedPageBreak/>
              <w:t>1(к</w:t>
            </w:r>
            <w:proofErr w:type="gramStart"/>
            <w:r w:rsidRPr="00770780">
              <w:rPr>
                <w:rFonts w:eastAsia="Calibri"/>
                <w:bCs/>
              </w:rPr>
              <w:t>1</w:t>
            </w:r>
            <w:proofErr w:type="gramEnd"/>
            <w:r w:rsidRPr="00770780">
              <w:rPr>
                <w:rFonts w:eastAsia="Calibri"/>
                <w:bCs/>
              </w:rPr>
              <w:t>)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337"/>
        </w:trPr>
        <w:tc>
          <w:tcPr>
            <w:tcW w:w="4156" w:type="dxa"/>
            <w:vMerge w:val="restart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lastRenderedPageBreak/>
              <w:t>Тема 2. 3.   Свойства паров, жидкостей и твердых тел</w:t>
            </w:r>
          </w:p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r w:rsidRPr="00770780"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A67F00" w:rsidP="00C7066C">
            <w:pPr>
              <w:jc w:val="center"/>
              <w:rPr>
                <w:rFonts w:eastAsia="Calibri"/>
                <w:b/>
                <w:bCs/>
              </w:rPr>
            </w:pPr>
            <w:r w:rsidRPr="00770780">
              <w:rPr>
                <w:rFonts w:eastAsia="Calibri"/>
                <w:b/>
                <w:bCs/>
              </w:rPr>
              <w:t>32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310"/>
        </w:trPr>
        <w:tc>
          <w:tcPr>
            <w:tcW w:w="4156" w:type="dxa"/>
            <w:vMerge/>
            <w:shd w:val="clear" w:color="auto" w:fill="auto"/>
          </w:tcPr>
          <w:p w:rsidR="00F733F4" w:rsidRPr="00770780" w:rsidRDefault="00F733F4" w:rsidP="00C7066C">
            <w:pPr>
              <w:pStyle w:val="aff"/>
              <w:numPr>
                <w:ilvl w:val="0"/>
                <w:numId w:val="4"/>
              </w:numPr>
              <w:rPr>
                <w:b/>
              </w:rPr>
            </w:pPr>
          </w:p>
        </w:tc>
        <w:tc>
          <w:tcPr>
            <w:tcW w:w="7724" w:type="dxa"/>
            <w:shd w:val="clear" w:color="auto" w:fill="auto"/>
          </w:tcPr>
          <w:p w:rsidR="00746F0D" w:rsidRPr="00770780" w:rsidRDefault="00746F0D" w:rsidP="00C7066C">
            <w:pPr>
              <w:ind w:left="360"/>
              <w:rPr>
                <w:color w:val="FF0000"/>
              </w:rPr>
            </w:pPr>
            <w:r w:rsidRPr="00770780">
              <w:rPr>
                <w:color w:val="FF0000"/>
              </w:rPr>
              <w:t>Профессионально-ориентированное содержание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33-34. Основные физические свойства жидкости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 xml:space="preserve">35. Изучение закона Паскаля. 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36. Изучение закона Архимеда.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37-38. Основные законы гидростатики, кинематики и динамики движущихся потоков.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39. Особенности движения жидкостей и газов по трубам (трубопроводам).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40. Гидравлический удар в напорном трубопроводе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41-42. Основные понятия и определения термодинамики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43. газовые смеси.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44. теплоемкость.</w:t>
            </w:r>
          </w:p>
          <w:p w:rsidR="00746F0D" w:rsidRPr="00770780" w:rsidRDefault="00746F0D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45.-46. Основные законы термодинамики</w:t>
            </w:r>
          </w:p>
          <w:p w:rsidR="00461B64" w:rsidRPr="00770780" w:rsidRDefault="00F733F4" w:rsidP="00461B64">
            <w:pPr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47</w:t>
            </w:r>
            <w:r w:rsidR="00A67F00" w:rsidRPr="00770780">
              <w:rPr>
                <w:rStyle w:val="aff0"/>
                <w:b w:val="0"/>
                <w:u w:val="none"/>
              </w:rPr>
              <w:t>-48</w:t>
            </w:r>
            <w:r w:rsidRPr="00770780">
              <w:rPr>
                <w:rStyle w:val="aff0"/>
                <w:b w:val="0"/>
                <w:u w:val="none"/>
              </w:rPr>
              <w:t>.</w:t>
            </w:r>
            <w:r w:rsidR="00746F0D" w:rsidRPr="00770780">
              <w:rPr>
                <w:rStyle w:val="aff0"/>
                <w:b w:val="0"/>
                <w:u w:val="none"/>
              </w:rPr>
              <w:t xml:space="preserve"> </w:t>
            </w:r>
            <w:r w:rsidRPr="00770780">
              <w:rPr>
                <w:rStyle w:val="aff0"/>
                <w:b w:val="0"/>
                <w:u w:val="none"/>
              </w:rPr>
              <w:t xml:space="preserve"> </w:t>
            </w:r>
            <w:r w:rsidR="00461B64" w:rsidRPr="00770780">
              <w:rPr>
                <w:rStyle w:val="aff0"/>
                <w:b w:val="0"/>
                <w:u w:val="none"/>
              </w:rPr>
              <w:t>Процесс парообразования. Основные параметры влажного воздуха.</w:t>
            </w:r>
          </w:p>
          <w:p w:rsidR="007C4A03" w:rsidRPr="00770780" w:rsidRDefault="00A67F00" w:rsidP="007C4A03">
            <w:pPr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49</w:t>
            </w:r>
            <w:r w:rsidR="007C4A03" w:rsidRPr="00770780">
              <w:rPr>
                <w:rStyle w:val="aff0"/>
                <w:b w:val="0"/>
                <w:u w:val="none"/>
              </w:rPr>
              <w:t xml:space="preserve">. Основные понятия и определения теплообмена. </w:t>
            </w:r>
          </w:p>
          <w:p w:rsidR="007C4A03" w:rsidRPr="00770780" w:rsidRDefault="00A67F00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50</w:t>
            </w:r>
            <w:r w:rsidR="007C4A03" w:rsidRPr="00770780">
              <w:rPr>
                <w:rStyle w:val="aff0"/>
                <w:b w:val="0"/>
                <w:u w:val="none"/>
              </w:rPr>
              <w:t xml:space="preserve">. Теплопроводность. </w:t>
            </w:r>
          </w:p>
          <w:p w:rsidR="00746F0D" w:rsidRPr="00770780" w:rsidRDefault="007C4A03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5</w:t>
            </w:r>
            <w:r w:rsidR="00A67F00" w:rsidRPr="00770780">
              <w:rPr>
                <w:rStyle w:val="aff0"/>
                <w:b w:val="0"/>
                <w:u w:val="none"/>
              </w:rPr>
              <w:t>1</w:t>
            </w:r>
            <w:r w:rsidRPr="00770780">
              <w:rPr>
                <w:rStyle w:val="aff0"/>
                <w:b w:val="0"/>
                <w:u w:val="none"/>
              </w:rPr>
              <w:t>. Механизмы передачи теплоты и коэффициент теплопроводности</w:t>
            </w:r>
          </w:p>
          <w:p w:rsidR="007C4A03" w:rsidRPr="00770780" w:rsidRDefault="007C4A03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5</w:t>
            </w:r>
            <w:r w:rsidR="00A67F00" w:rsidRPr="00770780">
              <w:rPr>
                <w:rStyle w:val="aff0"/>
                <w:b w:val="0"/>
                <w:u w:val="none"/>
              </w:rPr>
              <w:t>2</w:t>
            </w:r>
            <w:r w:rsidRPr="00770780">
              <w:rPr>
                <w:rStyle w:val="aff0"/>
                <w:b w:val="0"/>
                <w:u w:val="none"/>
              </w:rPr>
              <w:t>. Конвективный теплообмен</w:t>
            </w:r>
          </w:p>
          <w:p w:rsidR="007C4A03" w:rsidRPr="00770780" w:rsidRDefault="007C4A03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5</w:t>
            </w:r>
            <w:r w:rsidR="00A67F00" w:rsidRPr="00770780">
              <w:rPr>
                <w:rStyle w:val="aff0"/>
                <w:b w:val="0"/>
                <w:u w:val="none"/>
              </w:rPr>
              <w:t>3</w:t>
            </w:r>
            <w:r w:rsidRPr="00770780">
              <w:rPr>
                <w:rStyle w:val="aff0"/>
                <w:b w:val="0"/>
                <w:u w:val="none"/>
              </w:rPr>
              <w:t xml:space="preserve">. </w:t>
            </w:r>
            <w:r w:rsidR="0068525F" w:rsidRPr="00770780">
              <w:rPr>
                <w:rStyle w:val="aff0"/>
                <w:b w:val="0"/>
                <w:u w:val="none"/>
              </w:rPr>
              <w:t>Теплообмен излучением.</w:t>
            </w:r>
          </w:p>
          <w:p w:rsidR="0068525F" w:rsidRPr="00770780" w:rsidRDefault="0068525F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5</w:t>
            </w:r>
            <w:r w:rsidR="00A67F00" w:rsidRPr="00770780">
              <w:rPr>
                <w:rStyle w:val="aff0"/>
                <w:b w:val="0"/>
                <w:u w:val="none"/>
              </w:rPr>
              <w:t>4</w:t>
            </w:r>
            <w:r w:rsidRPr="00770780">
              <w:rPr>
                <w:rStyle w:val="aff0"/>
                <w:b w:val="0"/>
                <w:u w:val="none"/>
              </w:rPr>
              <w:t>. Теплопередача.</w:t>
            </w:r>
          </w:p>
          <w:p w:rsidR="0068525F" w:rsidRPr="00770780" w:rsidRDefault="0068525F" w:rsidP="00C7066C">
            <w:pPr>
              <w:ind w:left="360"/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5</w:t>
            </w:r>
            <w:r w:rsidR="00A67F00" w:rsidRPr="00770780">
              <w:rPr>
                <w:rStyle w:val="aff0"/>
                <w:b w:val="0"/>
                <w:u w:val="none"/>
              </w:rPr>
              <w:t>5</w:t>
            </w:r>
            <w:r w:rsidRPr="00770780">
              <w:rPr>
                <w:rStyle w:val="aff0"/>
                <w:b w:val="0"/>
                <w:u w:val="none"/>
              </w:rPr>
              <w:t>. Вентиляция и кондиционирование воздуха в помещениях, отопление зданий и помещений, в том числе животноводческих и птицеводческих, сушка сельхозпродуктов,</w:t>
            </w:r>
          </w:p>
          <w:p w:rsidR="00F733F4" w:rsidRPr="00770780" w:rsidRDefault="0068525F" w:rsidP="00C7066C">
            <w:pPr>
              <w:ind w:left="360"/>
            </w:pPr>
            <w:r w:rsidRPr="00770780">
              <w:t>5</w:t>
            </w:r>
            <w:r w:rsidR="00A67F00" w:rsidRPr="00770780">
              <w:t>6</w:t>
            </w:r>
            <w:r w:rsidRPr="00770780">
              <w:t xml:space="preserve">. </w:t>
            </w:r>
            <w:r w:rsidR="00F733F4" w:rsidRPr="00770780">
              <w:t xml:space="preserve">Испарение и конденсация. Насыщенный пар и его свойства. </w:t>
            </w:r>
          </w:p>
          <w:p w:rsidR="00F733F4" w:rsidRPr="00770780" w:rsidRDefault="0068525F" w:rsidP="00C7066C">
            <w:pPr>
              <w:ind w:left="360"/>
            </w:pPr>
            <w:r w:rsidRPr="00770780">
              <w:rPr>
                <w:b/>
              </w:rPr>
              <w:t>5</w:t>
            </w:r>
            <w:r w:rsidR="00A67F00" w:rsidRPr="00770780">
              <w:rPr>
                <w:b/>
              </w:rPr>
              <w:t>7</w:t>
            </w:r>
            <w:r w:rsidRPr="00770780">
              <w:rPr>
                <w:b/>
              </w:rPr>
              <w:t xml:space="preserve">. </w:t>
            </w:r>
            <w:r w:rsidR="00F733F4" w:rsidRPr="00770780">
              <w:rPr>
                <w:b/>
              </w:rPr>
              <w:t xml:space="preserve"> </w:t>
            </w:r>
            <w:r w:rsidR="00F733F4" w:rsidRPr="00770780">
              <w:t>Абсолютная и относительная влажность воздуха. Точка росы. Кипение. Перегретый пар. Характеристика жидкого состояния вещества. Поверхностный слой жидкости. Энергия поверхностного слоя</w:t>
            </w:r>
            <w:proofErr w:type="gramStart"/>
            <w:r w:rsidR="00F733F4" w:rsidRPr="00770780">
              <w:t xml:space="preserve"> .</w:t>
            </w:r>
            <w:proofErr w:type="gramEnd"/>
            <w:r w:rsidR="00F733F4" w:rsidRPr="00770780">
              <w:t>Явления на границе жидкости с твердым телом.</w:t>
            </w:r>
          </w:p>
          <w:p w:rsidR="00F733F4" w:rsidRPr="00770780" w:rsidRDefault="0068525F" w:rsidP="00C7066C">
            <w:pPr>
              <w:ind w:left="360"/>
            </w:pPr>
            <w:r w:rsidRPr="00770780">
              <w:rPr>
                <w:b/>
              </w:rPr>
              <w:t>5</w:t>
            </w:r>
            <w:r w:rsidR="00A67F00" w:rsidRPr="00770780">
              <w:rPr>
                <w:b/>
              </w:rPr>
              <w:t>8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Характеристика твердого состояния вещества. Упругие свойства твердых тел. </w:t>
            </w:r>
          </w:p>
          <w:p w:rsidR="00F733F4" w:rsidRPr="00770780" w:rsidRDefault="0068525F" w:rsidP="00A67F00">
            <w:pPr>
              <w:ind w:left="360"/>
            </w:pPr>
            <w:r w:rsidRPr="00770780">
              <w:rPr>
                <w:b/>
              </w:rPr>
              <w:t xml:space="preserve"> 5</w:t>
            </w:r>
            <w:r w:rsidR="00A67F00" w:rsidRPr="00770780">
              <w:rPr>
                <w:b/>
              </w:rPr>
              <w:t>9</w:t>
            </w:r>
            <w:r w:rsidR="00F733F4" w:rsidRPr="00770780">
              <w:rPr>
                <w:b/>
              </w:rPr>
              <w:t xml:space="preserve">.   </w:t>
            </w:r>
            <w:r w:rsidR="00F733F4" w:rsidRPr="00770780">
              <w:t>Закон Гука.</w:t>
            </w:r>
            <w:r w:rsidRPr="00770780">
              <w:t xml:space="preserve"> </w:t>
            </w:r>
            <w:r w:rsidR="00F733F4" w:rsidRPr="00770780">
              <w:t xml:space="preserve">Механические свойства твердых тел. Тепловое </w:t>
            </w:r>
            <w:r w:rsidR="00F733F4" w:rsidRPr="00770780">
              <w:lastRenderedPageBreak/>
              <w:t>расширение твердых тел и жидкостей.</w:t>
            </w:r>
            <w:r w:rsidRPr="00770780">
              <w:t xml:space="preserve"> </w:t>
            </w:r>
            <w:r w:rsidR="00F733F4" w:rsidRPr="00770780">
              <w:t xml:space="preserve"> Плавление и кристаллизация.</w:t>
            </w:r>
          </w:p>
        </w:tc>
        <w:tc>
          <w:tcPr>
            <w:tcW w:w="1339" w:type="dxa"/>
            <w:shd w:val="clear" w:color="auto" w:fill="auto"/>
          </w:tcPr>
          <w:p w:rsidR="00F733F4" w:rsidRPr="00770780" w:rsidRDefault="00A67F00" w:rsidP="00C7066C">
            <w:pPr>
              <w:jc w:val="center"/>
              <w:rPr>
                <w:rFonts w:eastAsia="Calibri"/>
                <w:bCs/>
              </w:rPr>
            </w:pPr>
            <w:r w:rsidRPr="00770780">
              <w:rPr>
                <w:rFonts w:eastAsia="Calibri"/>
                <w:bCs/>
              </w:rPr>
              <w:lastRenderedPageBreak/>
              <w:t>2</w:t>
            </w:r>
            <w:r w:rsidR="00F733F4" w:rsidRPr="00770780">
              <w:rPr>
                <w:rFonts w:eastAsia="Calibri"/>
                <w:bCs/>
              </w:rPr>
              <w:t>6</w:t>
            </w:r>
          </w:p>
        </w:tc>
        <w:tc>
          <w:tcPr>
            <w:tcW w:w="1711" w:type="dxa"/>
            <w:vMerge/>
            <w:shd w:val="clear" w:color="auto" w:fill="auto"/>
          </w:tcPr>
          <w:p w:rsidR="00F733F4" w:rsidRPr="00770780" w:rsidRDefault="00F733F4" w:rsidP="00C7066C">
            <w:pPr>
              <w:jc w:val="center"/>
              <w:rPr>
                <w:rFonts w:eastAsia="Calibri"/>
                <w:bCs/>
              </w:rPr>
            </w:pPr>
          </w:p>
        </w:tc>
      </w:tr>
      <w:tr w:rsidR="00F733F4" w:rsidRPr="00770780" w:rsidTr="00C7066C">
        <w:trPr>
          <w:trHeight w:val="321"/>
        </w:trPr>
        <w:tc>
          <w:tcPr>
            <w:tcW w:w="4156" w:type="dxa"/>
            <w:vMerge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7724" w:type="dxa"/>
            <w:shd w:val="clear" w:color="auto" w:fill="auto"/>
          </w:tcPr>
          <w:p w:rsidR="00F733F4" w:rsidRPr="00770780" w:rsidRDefault="00F733F4" w:rsidP="00C7066C">
            <w:r w:rsidRPr="00770780">
              <w:t xml:space="preserve">Практическое занятие. </w:t>
            </w:r>
          </w:p>
          <w:p w:rsidR="00746F0D" w:rsidRPr="00770780" w:rsidRDefault="00746F0D" w:rsidP="00C7066C">
            <w:pPr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 xml:space="preserve">      </w:t>
            </w:r>
            <w:r w:rsidR="0068525F" w:rsidRPr="00770780">
              <w:rPr>
                <w:rStyle w:val="aff0"/>
                <w:b w:val="0"/>
                <w:u w:val="none"/>
              </w:rPr>
              <w:t>60</w:t>
            </w:r>
            <w:r w:rsidR="00A67F00" w:rsidRPr="00770780">
              <w:rPr>
                <w:rStyle w:val="aff0"/>
                <w:b w:val="0"/>
                <w:u w:val="none"/>
              </w:rPr>
              <w:t>-61</w:t>
            </w:r>
            <w:r w:rsidR="0068525F" w:rsidRPr="00770780">
              <w:rPr>
                <w:rStyle w:val="aff0"/>
                <w:b w:val="0"/>
                <w:u w:val="none"/>
              </w:rPr>
              <w:t>.</w:t>
            </w:r>
            <w:r w:rsidRPr="00770780">
              <w:rPr>
                <w:rStyle w:val="aff0"/>
                <w:b w:val="0"/>
                <w:u w:val="none"/>
              </w:rPr>
              <w:t xml:space="preserve">   Основные законы термодинамики</w:t>
            </w:r>
          </w:p>
          <w:p w:rsidR="0068525F" w:rsidRPr="00770780" w:rsidRDefault="00A67F00" w:rsidP="00C7066C">
            <w:pPr>
              <w:rPr>
                <w:bCs/>
              </w:rPr>
            </w:pPr>
            <w:r w:rsidRPr="00770780">
              <w:rPr>
                <w:b/>
              </w:rPr>
              <w:t>6</w:t>
            </w:r>
            <w:r w:rsidR="0068525F" w:rsidRPr="00770780">
              <w:rPr>
                <w:b/>
              </w:rPr>
              <w:t>2.</w:t>
            </w:r>
            <w:r w:rsidR="00F733F4" w:rsidRPr="00770780">
              <w:t>№8 Абсолютная и относительная влажность. Закон Гука</w:t>
            </w:r>
            <w:r w:rsidR="0068525F" w:rsidRPr="00770780">
              <w:rPr>
                <w:bCs/>
              </w:rPr>
              <w:t xml:space="preserve"> </w:t>
            </w:r>
          </w:p>
          <w:p w:rsidR="00F733F4" w:rsidRPr="00770780" w:rsidRDefault="0068525F" w:rsidP="00A67F00">
            <w:pPr>
              <w:rPr>
                <w:rStyle w:val="aff0"/>
                <w:b w:val="0"/>
                <w:u w:val="none"/>
              </w:rPr>
            </w:pPr>
            <w:r w:rsidRPr="00770780">
              <w:rPr>
                <w:rStyle w:val="aff0"/>
                <w:b w:val="0"/>
                <w:u w:val="none"/>
              </w:rPr>
              <w:t>6</w:t>
            </w:r>
            <w:r w:rsidR="00A67F00" w:rsidRPr="00770780">
              <w:rPr>
                <w:rStyle w:val="aff0"/>
                <w:b w:val="0"/>
                <w:u w:val="none"/>
              </w:rPr>
              <w:t>3-64</w:t>
            </w:r>
            <w:r w:rsidRPr="00770780">
              <w:rPr>
                <w:rStyle w:val="aff0"/>
                <w:b w:val="0"/>
                <w:u w:val="none"/>
              </w:rPr>
              <w:t>. Определение теплопроводности твердых тел</w:t>
            </w:r>
          </w:p>
        </w:tc>
        <w:tc>
          <w:tcPr>
            <w:tcW w:w="1339" w:type="dxa"/>
          </w:tcPr>
          <w:p w:rsidR="00F733F4" w:rsidRPr="00770780" w:rsidRDefault="0068525F" w:rsidP="00C7066C">
            <w:pPr>
              <w:jc w:val="center"/>
              <w:rPr>
                <w:bCs/>
              </w:rPr>
            </w:pPr>
            <w:r w:rsidRPr="00770780">
              <w:rPr>
                <w:bCs/>
              </w:rPr>
              <w:t>6(пр</w:t>
            </w:r>
            <w:proofErr w:type="gramStart"/>
            <w:r w:rsidRPr="00770780">
              <w:rPr>
                <w:bCs/>
              </w:rPr>
              <w:t>6</w:t>
            </w:r>
            <w:proofErr w:type="gramEnd"/>
            <w:r w:rsidR="00F733F4" w:rsidRPr="00770780">
              <w:rPr>
                <w:bCs/>
              </w:rPr>
              <w:t>)</w:t>
            </w:r>
          </w:p>
          <w:p w:rsidR="00F733F4" w:rsidRPr="00770780" w:rsidRDefault="00F733F4" w:rsidP="00C7066C">
            <w:pPr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jc w:val="center"/>
              <w:rPr>
                <w:bCs/>
              </w:rPr>
            </w:pPr>
          </w:p>
        </w:tc>
        <w:tc>
          <w:tcPr>
            <w:tcW w:w="1711" w:type="dxa"/>
            <w:tcBorders>
              <w:top w:val="nil"/>
            </w:tcBorders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733F4" w:rsidRPr="00770780" w:rsidRDefault="00F733F4" w:rsidP="00F733F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8"/>
        <w:gridCol w:w="9989"/>
        <w:gridCol w:w="1418"/>
        <w:gridCol w:w="1355"/>
      </w:tblGrid>
      <w:tr w:rsidR="00F733F4" w:rsidRPr="00770780" w:rsidTr="00C7066C">
        <w:trPr>
          <w:trHeight w:val="496"/>
        </w:trPr>
        <w:tc>
          <w:tcPr>
            <w:tcW w:w="2168" w:type="dxa"/>
          </w:tcPr>
          <w:p w:rsidR="00F733F4" w:rsidRPr="00770780" w:rsidRDefault="00F733F4" w:rsidP="00C7066C">
            <w:pPr>
              <w:ind w:left="108"/>
              <w:rPr>
                <w:b/>
                <w:lang w:val="tt-RU"/>
              </w:rPr>
            </w:pPr>
            <w:r w:rsidRPr="00770780">
              <w:rPr>
                <w:b/>
              </w:rPr>
              <w:t>Раздел 3 . Основы электродинамики</w:t>
            </w:r>
          </w:p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1418" w:type="dxa"/>
          </w:tcPr>
          <w:p w:rsidR="00F733F4" w:rsidRPr="00770780" w:rsidRDefault="00F733F4" w:rsidP="00C7066C">
            <w:pPr>
              <w:jc w:val="center"/>
              <w:rPr>
                <w:b/>
              </w:rPr>
            </w:pPr>
          </w:p>
        </w:tc>
        <w:tc>
          <w:tcPr>
            <w:tcW w:w="1355" w:type="dxa"/>
            <w:vMerge w:val="restart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:rsidR="00C7066C" w:rsidRPr="00770780" w:rsidRDefault="00F733F4" w:rsidP="00C7066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770780">
              <w:rPr>
                <w:b/>
              </w:rPr>
              <w:t>ОК</w:t>
            </w:r>
            <w:proofErr w:type="gramEnd"/>
            <w:r w:rsidRPr="00770780">
              <w:rPr>
                <w:b/>
              </w:rPr>
              <w:t xml:space="preserve"> 03, ОК 09, ОК 07, </w:t>
            </w:r>
          </w:p>
          <w:p w:rsidR="00F733F4" w:rsidRPr="00770780" w:rsidRDefault="00F733F4" w:rsidP="00C7066C">
            <w:pPr>
              <w:spacing w:before="120" w:after="120"/>
              <w:jc w:val="center"/>
              <w:rPr>
                <w:b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43"/>
        </w:trPr>
        <w:tc>
          <w:tcPr>
            <w:tcW w:w="2168" w:type="dxa"/>
            <w:vMerge w:val="restart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 xml:space="preserve"> Тема3.1  Электрическое поле. Законы постоянного тока.</w:t>
            </w:r>
          </w:p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21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1459"/>
        </w:trPr>
        <w:tc>
          <w:tcPr>
            <w:tcW w:w="2168" w:type="dxa"/>
            <w:vMerge/>
            <w:shd w:val="clear" w:color="auto" w:fill="auto"/>
          </w:tcPr>
          <w:p w:rsidR="00F733F4" w:rsidRPr="00770780" w:rsidRDefault="00F733F4" w:rsidP="00C7066C">
            <w:pPr>
              <w:pStyle w:val="aff"/>
              <w:numPr>
                <w:ilvl w:val="0"/>
                <w:numId w:val="5"/>
              </w:numPr>
            </w:pPr>
          </w:p>
        </w:tc>
        <w:tc>
          <w:tcPr>
            <w:tcW w:w="9989" w:type="dxa"/>
          </w:tcPr>
          <w:p w:rsidR="00F733F4" w:rsidRPr="00770780" w:rsidRDefault="00A67F00" w:rsidP="00C7066C">
            <w:pPr>
              <w:ind w:left="360"/>
            </w:pPr>
            <w:r w:rsidRPr="00770780">
              <w:rPr>
                <w:b/>
              </w:rPr>
              <w:t>6</w:t>
            </w:r>
            <w:r w:rsidR="00F733F4" w:rsidRPr="00770780">
              <w:rPr>
                <w:b/>
              </w:rPr>
              <w:t>5.</w:t>
            </w:r>
            <w:r w:rsidR="00F733F4" w:rsidRPr="00770780">
              <w:t>Электрические заряды. Закон сохранения заряда. Закон Кулона.</w:t>
            </w:r>
          </w:p>
          <w:p w:rsidR="00F733F4" w:rsidRPr="00770780" w:rsidRDefault="00A67F00" w:rsidP="00A67F00">
            <w:pPr>
              <w:ind w:left="360"/>
            </w:pPr>
            <w:r w:rsidRPr="00770780">
              <w:rPr>
                <w:b/>
              </w:rPr>
              <w:t>66.</w:t>
            </w:r>
            <w:r w:rsidR="00F733F4" w:rsidRPr="00770780">
              <w:t>Электрическое поле. Напряженность электрического поля. Принцип суперпозиции полей. Работа сил электростатического поля. Потенциал. Связь между напряженностью электрического поля и разностью потенциалов.</w:t>
            </w:r>
          </w:p>
          <w:p w:rsidR="00F733F4" w:rsidRPr="00770780" w:rsidRDefault="00A67F00" w:rsidP="00C7066C">
            <w:pPr>
              <w:pStyle w:val="aff"/>
            </w:pPr>
            <w:r w:rsidRPr="00770780">
              <w:rPr>
                <w:b/>
              </w:rPr>
              <w:t>67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Проводники в электростатическом поле.</w:t>
            </w:r>
            <w:r w:rsidRPr="00770780">
              <w:t xml:space="preserve"> </w:t>
            </w:r>
            <w:r w:rsidR="00F733F4" w:rsidRPr="00770780">
              <w:t xml:space="preserve"> Диэлектрики в электростатическом поле.</w:t>
            </w:r>
          </w:p>
          <w:p w:rsidR="00F733F4" w:rsidRPr="00770780" w:rsidRDefault="00F733F4" w:rsidP="00C7066C">
            <w:pPr>
              <w:pStyle w:val="aff"/>
            </w:pPr>
            <w:r w:rsidRPr="00770780">
              <w:rPr>
                <w:b/>
              </w:rPr>
              <w:t>6</w:t>
            </w:r>
            <w:r w:rsidR="00A67F00" w:rsidRPr="00770780">
              <w:rPr>
                <w:b/>
              </w:rPr>
              <w:t>8</w:t>
            </w:r>
            <w:r w:rsidRPr="00770780">
              <w:rPr>
                <w:b/>
              </w:rPr>
              <w:t>.</w:t>
            </w:r>
            <w:r w:rsidRPr="00770780">
              <w:t xml:space="preserve">Электроемкость. Конденсаторы. Энергия заряженного конденсатора </w:t>
            </w:r>
          </w:p>
          <w:p w:rsidR="00FC5358" w:rsidRPr="00770780" w:rsidRDefault="00F733F4" w:rsidP="00C7066C">
            <w:pPr>
              <w:pStyle w:val="aff"/>
            </w:pPr>
            <w:r w:rsidRPr="00770780">
              <w:rPr>
                <w:b/>
              </w:rPr>
              <w:t>6</w:t>
            </w:r>
            <w:r w:rsidR="00A67F00" w:rsidRPr="00770780">
              <w:rPr>
                <w:b/>
              </w:rPr>
              <w:t>9</w:t>
            </w:r>
            <w:r w:rsidRPr="00770780">
              <w:rPr>
                <w:b/>
              </w:rPr>
              <w:t>.</w:t>
            </w:r>
            <w:r w:rsidRPr="00770780">
              <w:t xml:space="preserve"> Условия, необходимые для возникновения и существования электрического тока. Сила тока.</w:t>
            </w:r>
            <w:r w:rsidR="00FC5358" w:rsidRPr="00770780">
              <w:t xml:space="preserve"> </w:t>
            </w:r>
            <w:r w:rsidRPr="00770780">
              <w:t xml:space="preserve">Закон Ома для участка цепи. </w:t>
            </w:r>
            <w:r w:rsidR="00FC5358" w:rsidRPr="00770780">
              <w:t>Со</w:t>
            </w:r>
            <w:r w:rsidRPr="00770780">
              <w:t xml:space="preserve">противление. ЭДС. Закон Ома для полной цепи.  </w:t>
            </w:r>
          </w:p>
          <w:p w:rsidR="00F733F4" w:rsidRPr="00770780" w:rsidRDefault="00F733F4" w:rsidP="00C7066C">
            <w:pPr>
              <w:pStyle w:val="aff"/>
            </w:pPr>
            <w:r w:rsidRPr="00770780">
              <w:t xml:space="preserve">Соединение проводников. </w:t>
            </w:r>
          </w:p>
          <w:p w:rsidR="00F733F4" w:rsidRPr="00770780" w:rsidRDefault="00F733F4" w:rsidP="00C7066C">
            <w:pPr>
              <w:pStyle w:val="aff"/>
            </w:pPr>
            <w:r w:rsidRPr="00770780">
              <w:rPr>
                <w:b/>
              </w:rPr>
              <w:t>7</w:t>
            </w:r>
            <w:r w:rsidR="00FC5358" w:rsidRPr="00770780">
              <w:rPr>
                <w:b/>
              </w:rPr>
              <w:t>0</w:t>
            </w:r>
            <w:r w:rsidRPr="00770780">
              <w:rPr>
                <w:b/>
              </w:rPr>
              <w:t>.</w:t>
            </w:r>
            <w:r w:rsidRPr="00770780">
              <w:t>Работа и мощность постоянного тока.</w:t>
            </w:r>
          </w:p>
        </w:tc>
        <w:tc>
          <w:tcPr>
            <w:tcW w:w="1418" w:type="dxa"/>
          </w:tcPr>
          <w:p w:rsidR="00F733F4" w:rsidRPr="00770780" w:rsidRDefault="00A67F00" w:rsidP="00C7066C">
            <w:pPr>
              <w:jc w:val="center"/>
              <w:rPr>
                <w:bCs/>
              </w:rPr>
            </w:pPr>
            <w:r w:rsidRPr="00770780">
              <w:rPr>
                <w:bCs/>
              </w:rPr>
              <w:t>6</w:t>
            </w:r>
          </w:p>
          <w:p w:rsidR="00F733F4" w:rsidRPr="00770780" w:rsidRDefault="00F733F4" w:rsidP="00C7066C">
            <w:pPr>
              <w:jc w:val="center"/>
              <w:rPr>
                <w:bCs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89" w:type="dxa"/>
            <w:tcBorders>
              <w:top w:val="nil"/>
            </w:tcBorders>
            <w:shd w:val="clear" w:color="auto" w:fill="auto"/>
          </w:tcPr>
          <w:p w:rsidR="00F733F4" w:rsidRPr="00770780" w:rsidRDefault="00F733F4" w:rsidP="00C7066C">
            <w:r w:rsidRPr="00770780">
              <w:t>Практическое занятие:</w:t>
            </w:r>
          </w:p>
          <w:p w:rsidR="00F733F4" w:rsidRPr="00770780" w:rsidRDefault="00FC5358" w:rsidP="00C7066C">
            <w:pPr>
              <w:pStyle w:val="aff"/>
            </w:pPr>
            <w:r w:rsidRPr="00770780">
              <w:rPr>
                <w:b/>
              </w:rPr>
              <w:t>71-72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№10 Закон </w:t>
            </w:r>
            <w:proofErr w:type="spellStart"/>
            <w:r w:rsidR="00F733F4" w:rsidRPr="00770780">
              <w:t>Кулона</w:t>
            </w:r>
            <w:proofErr w:type="gramStart"/>
            <w:r w:rsidR="00F733F4" w:rsidRPr="00770780">
              <w:t>.Н</w:t>
            </w:r>
            <w:proofErr w:type="gramEnd"/>
            <w:r w:rsidR="00F733F4" w:rsidRPr="00770780">
              <w:t>апряженность</w:t>
            </w:r>
            <w:proofErr w:type="spellEnd"/>
            <w:r w:rsidR="00F733F4" w:rsidRPr="00770780">
              <w:t xml:space="preserve"> электрического поля. Связь между напряженностью и разностью потенциалов</w:t>
            </w:r>
          </w:p>
          <w:p w:rsidR="00F733F4" w:rsidRPr="00770780" w:rsidRDefault="00F733F4" w:rsidP="00FC5358">
            <w:pPr>
              <w:pStyle w:val="aff"/>
              <w:rPr>
                <w:bCs/>
              </w:rPr>
            </w:pPr>
            <w:r w:rsidRPr="00770780">
              <w:rPr>
                <w:b/>
              </w:rPr>
              <w:t>7</w:t>
            </w:r>
            <w:r w:rsidR="00FC5358" w:rsidRPr="00770780">
              <w:rPr>
                <w:b/>
              </w:rPr>
              <w:t>3-74</w:t>
            </w:r>
            <w:r w:rsidRPr="00770780">
              <w:rPr>
                <w:b/>
              </w:rPr>
              <w:t>.</w:t>
            </w:r>
            <w:r w:rsidRPr="00770780">
              <w:t xml:space="preserve"> №11. Закон Ома для участка </w:t>
            </w:r>
            <w:proofErr w:type="spellStart"/>
            <w:r w:rsidRPr="00770780">
              <w:t>цепи</w:t>
            </w:r>
            <w:proofErr w:type="gramStart"/>
            <w:r w:rsidRPr="00770780">
              <w:t>.П</w:t>
            </w:r>
            <w:proofErr w:type="gramEnd"/>
            <w:r w:rsidRPr="00770780">
              <w:t>оследовательное</w:t>
            </w:r>
            <w:proofErr w:type="spellEnd"/>
            <w:r w:rsidRPr="00770780">
              <w:t xml:space="preserve">  и параллельное соединение   проводников.</w:t>
            </w:r>
          </w:p>
        </w:tc>
        <w:tc>
          <w:tcPr>
            <w:tcW w:w="1418" w:type="dxa"/>
            <w:tcBorders>
              <w:top w:val="nil"/>
            </w:tcBorders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 xml:space="preserve"> 4(пр3)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5" w:type="dxa"/>
            <w:vMerge/>
            <w:tcBorders>
              <w:top w:val="nil"/>
            </w:tcBorders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Контрольные работы:</w:t>
            </w:r>
          </w:p>
          <w:p w:rsidR="00F733F4" w:rsidRPr="00770780" w:rsidRDefault="00F733F4" w:rsidP="00C7066C">
            <w:r w:rsidRPr="00770780">
              <w:rPr>
                <w:b/>
              </w:rPr>
              <w:t>7</w:t>
            </w:r>
            <w:r w:rsidR="00FC5358" w:rsidRPr="00770780">
              <w:rPr>
                <w:b/>
              </w:rPr>
              <w:t>5-76</w:t>
            </w:r>
            <w:r w:rsidRPr="00770780">
              <w:rPr>
                <w:b/>
              </w:rPr>
              <w:t>.</w:t>
            </w:r>
            <w:r w:rsidRPr="00770780">
              <w:t>№6 . Закон Кулона. Напряженность электрического поля. Законы постоянного тока</w:t>
            </w:r>
          </w:p>
          <w:p w:rsidR="00F733F4" w:rsidRPr="00770780" w:rsidRDefault="00F733F4" w:rsidP="00C7066C"/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2(к</w:t>
            </w:r>
            <w:proofErr w:type="gramStart"/>
            <w:r w:rsidRPr="00770780">
              <w:rPr>
                <w:bCs/>
              </w:rPr>
              <w:t>2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c>
          <w:tcPr>
            <w:tcW w:w="2168" w:type="dxa"/>
            <w:vMerge/>
            <w:tcBorders>
              <w:top w:val="nil"/>
            </w:tcBorders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Лабораторные работы:</w:t>
            </w:r>
          </w:p>
          <w:p w:rsidR="00F733F4" w:rsidRPr="00770780" w:rsidRDefault="00F733F4" w:rsidP="00C7066C">
            <w:r w:rsidRPr="00770780">
              <w:rPr>
                <w:b/>
              </w:rPr>
              <w:t>7</w:t>
            </w:r>
            <w:r w:rsidR="00FC5358" w:rsidRPr="00770780">
              <w:rPr>
                <w:b/>
              </w:rPr>
              <w:t>7</w:t>
            </w:r>
            <w:r w:rsidRPr="00770780">
              <w:rPr>
                <w:b/>
              </w:rPr>
              <w:t>.</w:t>
            </w:r>
            <w:r w:rsidRPr="00770780">
              <w:t>№2.Измерение ЭДС и внутреннего сопротивления источника тока.</w:t>
            </w:r>
            <w:r w:rsidRPr="00770780">
              <w:tab/>
            </w:r>
          </w:p>
          <w:p w:rsidR="00F733F4" w:rsidRPr="00770780" w:rsidRDefault="00F733F4" w:rsidP="00FC5358">
            <w:r w:rsidRPr="00770780">
              <w:rPr>
                <w:b/>
              </w:rPr>
              <w:t>7</w:t>
            </w:r>
            <w:r w:rsidR="00FC5358" w:rsidRPr="00770780">
              <w:rPr>
                <w:b/>
              </w:rPr>
              <w:t>8</w:t>
            </w:r>
            <w:r w:rsidRPr="00770780">
              <w:rPr>
                <w:b/>
              </w:rPr>
              <w:t xml:space="preserve">. </w:t>
            </w:r>
            <w:r w:rsidRPr="00770780">
              <w:t xml:space="preserve"> №3. Последовательное и параллельное  соединение проводников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2(л</w:t>
            </w:r>
            <w:proofErr w:type="gramStart"/>
            <w:r w:rsidRPr="00770780">
              <w:rPr>
                <w:bCs/>
              </w:rPr>
              <w:t>2</w:t>
            </w:r>
            <w:proofErr w:type="gramEnd"/>
            <w:r w:rsidRPr="00770780">
              <w:rPr>
                <w:bCs/>
              </w:rPr>
              <w:t>)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2168" w:type="dxa"/>
            <w:vMerge w:val="restart"/>
          </w:tcPr>
          <w:p w:rsidR="00F733F4" w:rsidRPr="00770780" w:rsidRDefault="00F733F4" w:rsidP="00C7066C"/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 xml:space="preserve">Тема 3.3. </w:t>
            </w:r>
            <w:r w:rsidRPr="00770780">
              <w:rPr>
                <w:b/>
              </w:rPr>
              <w:lastRenderedPageBreak/>
              <w:t>Магнитное поле</w:t>
            </w:r>
          </w:p>
          <w:p w:rsidR="00F733F4" w:rsidRPr="00770780" w:rsidRDefault="00F733F4" w:rsidP="00C7066C"/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color w:val="000000"/>
              </w:rPr>
              <w:lastRenderedPageBreak/>
              <w:t>Содержание учебного материала.</w:t>
            </w:r>
          </w:p>
        </w:tc>
        <w:tc>
          <w:tcPr>
            <w:tcW w:w="1418" w:type="dxa"/>
          </w:tcPr>
          <w:p w:rsidR="00F733F4" w:rsidRPr="00770780" w:rsidRDefault="00FC5358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6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F733F4" w:rsidRPr="00770780" w:rsidRDefault="00F733F4" w:rsidP="00C7066C"/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b/>
              </w:rPr>
              <w:t>7</w:t>
            </w:r>
            <w:r w:rsidR="00FC5358" w:rsidRPr="00770780">
              <w:rPr>
                <w:b/>
              </w:rPr>
              <w:t>9</w:t>
            </w:r>
            <w:r w:rsidRPr="00770780">
              <w:rPr>
                <w:b/>
              </w:rPr>
              <w:t>.</w:t>
            </w:r>
            <w:r w:rsidRPr="00770780">
              <w:t xml:space="preserve"> Магнитное поле. Закон Ампера.</w:t>
            </w:r>
          </w:p>
          <w:p w:rsidR="00F733F4" w:rsidRPr="00770780" w:rsidRDefault="00FC5358" w:rsidP="00FC5358">
            <w:r w:rsidRPr="00770780">
              <w:rPr>
                <w:b/>
              </w:rPr>
              <w:lastRenderedPageBreak/>
              <w:t>80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 Магнитный поток.</w:t>
            </w:r>
            <w:r w:rsidRPr="00770780">
              <w:t xml:space="preserve"> </w:t>
            </w:r>
            <w:r w:rsidR="00F733F4" w:rsidRPr="00770780">
              <w:t>Сила Лоренца</w:t>
            </w:r>
          </w:p>
        </w:tc>
        <w:tc>
          <w:tcPr>
            <w:tcW w:w="1418" w:type="dxa"/>
          </w:tcPr>
          <w:p w:rsidR="00F733F4" w:rsidRPr="00770780" w:rsidRDefault="00FC5358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lastRenderedPageBreak/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F733F4" w:rsidRPr="00770780" w:rsidRDefault="00F733F4" w:rsidP="00C7066C"/>
        </w:tc>
        <w:tc>
          <w:tcPr>
            <w:tcW w:w="9989" w:type="dxa"/>
          </w:tcPr>
          <w:p w:rsidR="00F733F4" w:rsidRPr="00770780" w:rsidRDefault="00F733F4" w:rsidP="00C7066C">
            <w:r w:rsidRPr="00770780">
              <w:t>Практические работы:</w:t>
            </w:r>
          </w:p>
          <w:p w:rsidR="00F733F4" w:rsidRPr="00770780" w:rsidRDefault="00F733F4" w:rsidP="00C7066C">
            <w:r w:rsidRPr="00770780">
              <w:rPr>
                <w:b/>
              </w:rPr>
              <w:t>8</w:t>
            </w:r>
            <w:r w:rsidR="00FC5358" w:rsidRPr="00770780">
              <w:rPr>
                <w:b/>
              </w:rPr>
              <w:t>1-82</w:t>
            </w:r>
            <w:r w:rsidRPr="00770780">
              <w:rPr>
                <w:b/>
              </w:rPr>
              <w:t>.</w:t>
            </w:r>
            <w:r w:rsidRPr="00770780">
              <w:t>№12.  Закон Ампера.  Сила Лоренца</w:t>
            </w:r>
          </w:p>
          <w:p w:rsidR="00F733F4" w:rsidRPr="00770780" w:rsidRDefault="00F733F4" w:rsidP="00C7066C"/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2(пр</w:t>
            </w:r>
            <w:proofErr w:type="gramStart"/>
            <w:r w:rsidRPr="00770780">
              <w:rPr>
                <w:bCs/>
              </w:rPr>
              <w:t>2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22"/>
        </w:trPr>
        <w:tc>
          <w:tcPr>
            <w:tcW w:w="2168" w:type="dxa"/>
            <w:vMerge/>
          </w:tcPr>
          <w:p w:rsidR="00F733F4" w:rsidRPr="00770780" w:rsidRDefault="00F733F4" w:rsidP="00C7066C"/>
        </w:tc>
        <w:tc>
          <w:tcPr>
            <w:tcW w:w="9989" w:type="dxa"/>
          </w:tcPr>
          <w:p w:rsidR="00F733F4" w:rsidRPr="00770780" w:rsidRDefault="00F733F4" w:rsidP="00C7066C">
            <w:r w:rsidRPr="00770780">
              <w:t>Контрольная работа:</w:t>
            </w:r>
          </w:p>
          <w:p w:rsidR="00F733F4" w:rsidRPr="00770780" w:rsidRDefault="00F733F4" w:rsidP="00FC5358">
            <w:r w:rsidRPr="00770780">
              <w:rPr>
                <w:b/>
              </w:rPr>
              <w:t>8</w:t>
            </w:r>
            <w:r w:rsidR="00FC5358" w:rsidRPr="00770780">
              <w:rPr>
                <w:b/>
              </w:rPr>
              <w:t>3-84</w:t>
            </w:r>
            <w:r w:rsidRPr="00770780">
              <w:rPr>
                <w:b/>
              </w:rPr>
              <w:t>.</w:t>
            </w:r>
            <w:r w:rsidRPr="00770780">
              <w:t>№7. Магнитное поле</w:t>
            </w:r>
          </w:p>
        </w:tc>
        <w:tc>
          <w:tcPr>
            <w:tcW w:w="1418" w:type="dxa"/>
          </w:tcPr>
          <w:p w:rsidR="00F733F4" w:rsidRPr="00770780" w:rsidRDefault="00F733F4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2(к</w:t>
            </w:r>
            <w:proofErr w:type="gramStart"/>
            <w:r w:rsidR="00FC5358" w:rsidRPr="00770780">
              <w:rPr>
                <w:bCs/>
              </w:rPr>
              <w:t>2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gridAfter w:val="3"/>
          <w:wAfter w:w="12762" w:type="dxa"/>
          <w:trHeight w:val="322"/>
        </w:trPr>
        <w:tc>
          <w:tcPr>
            <w:tcW w:w="2168" w:type="dxa"/>
            <w:vMerge/>
            <w:tcBorders>
              <w:top w:val="nil"/>
            </w:tcBorders>
          </w:tcPr>
          <w:p w:rsidR="00F733F4" w:rsidRPr="00770780" w:rsidRDefault="00F733F4" w:rsidP="00C7066C"/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c>
          <w:tcPr>
            <w:tcW w:w="2168" w:type="dxa"/>
            <w:vMerge w:val="restart"/>
            <w:shd w:val="clear" w:color="auto" w:fill="auto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>Тема 3.4. Электромагнитная индукция</w:t>
            </w:r>
          </w:p>
          <w:p w:rsidR="00F733F4" w:rsidRPr="00770780" w:rsidRDefault="00F733F4" w:rsidP="00C7066C">
            <w:pPr>
              <w:rPr>
                <w:b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color w:val="000000"/>
              </w:rPr>
              <w:t>Содержание учебного материала.</w:t>
            </w:r>
          </w:p>
        </w:tc>
        <w:tc>
          <w:tcPr>
            <w:tcW w:w="1418" w:type="dxa"/>
            <w:shd w:val="clear" w:color="auto" w:fill="auto"/>
          </w:tcPr>
          <w:p w:rsidR="00F733F4" w:rsidRPr="00770780" w:rsidRDefault="00FC5358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523"/>
        </w:trPr>
        <w:tc>
          <w:tcPr>
            <w:tcW w:w="2168" w:type="dxa"/>
            <w:vMerge/>
            <w:shd w:val="clear" w:color="auto" w:fill="auto"/>
          </w:tcPr>
          <w:p w:rsidR="00F733F4" w:rsidRPr="00770780" w:rsidRDefault="00F733F4" w:rsidP="00C7066C">
            <w:pPr>
              <w:pStyle w:val="aff"/>
              <w:numPr>
                <w:ilvl w:val="0"/>
                <w:numId w:val="7"/>
              </w:num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b/>
              </w:rPr>
              <w:t>8</w:t>
            </w:r>
            <w:r w:rsidR="00FC5358" w:rsidRPr="00770780">
              <w:rPr>
                <w:b/>
              </w:rPr>
              <w:t>5</w:t>
            </w:r>
            <w:r w:rsidRPr="00770780">
              <w:rPr>
                <w:b/>
              </w:rPr>
              <w:t>.</w:t>
            </w:r>
            <w:r w:rsidRPr="00770780">
              <w:t xml:space="preserve"> Электромагнитная индукция. Вихревое электрическое поле.</w:t>
            </w:r>
          </w:p>
          <w:p w:rsidR="00F733F4" w:rsidRPr="00770780" w:rsidRDefault="00F733F4" w:rsidP="00FC5358">
            <w:pPr>
              <w:rPr>
                <w:color w:val="000000"/>
              </w:rPr>
            </w:pPr>
            <w:r w:rsidRPr="00770780">
              <w:rPr>
                <w:b/>
              </w:rPr>
              <w:t>8</w:t>
            </w:r>
            <w:r w:rsidR="00FC5358" w:rsidRPr="00770780">
              <w:rPr>
                <w:b/>
              </w:rPr>
              <w:t>6</w:t>
            </w:r>
            <w:r w:rsidRPr="00770780">
              <w:rPr>
                <w:b/>
              </w:rPr>
              <w:t>.</w:t>
            </w:r>
            <w:r w:rsidRPr="00770780">
              <w:t xml:space="preserve">Самоиндукция. Энергия магнитного поля. </w:t>
            </w:r>
          </w:p>
        </w:tc>
        <w:tc>
          <w:tcPr>
            <w:tcW w:w="1418" w:type="dxa"/>
            <w:shd w:val="clear" w:color="auto" w:fill="auto"/>
          </w:tcPr>
          <w:p w:rsidR="00F733F4" w:rsidRPr="00770780" w:rsidRDefault="00FC5358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0780">
              <w:rPr>
                <w:bCs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168" w:type="dxa"/>
            <w:vMerge/>
            <w:shd w:val="clear" w:color="auto" w:fill="auto"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  <w:shd w:val="clear" w:color="auto" w:fill="auto"/>
          </w:tcPr>
          <w:p w:rsidR="00F733F4" w:rsidRPr="00770780" w:rsidRDefault="00F733F4" w:rsidP="00C7066C">
            <w:r w:rsidRPr="00770780">
              <w:t>Практическое занятие.</w:t>
            </w:r>
          </w:p>
          <w:p w:rsidR="00F733F4" w:rsidRPr="00770780" w:rsidRDefault="00F733F4" w:rsidP="00C7066C">
            <w:pPr>
              <w:rPr>
                <w:bCs/>
              </w:rPr>
            </w:pPr>
            <w:r w:rsidRPr="00770780">
              <w:rPr>
                <w:b/>
              </w:rPr>
              <w:t xml:space="preserve"> 87.</w:t>
            </w:r>
            <w:r w:rsidRPr="00770780">
              <w:t>№13. Электромагнитная индукция</w:t>
            </w:r>
          </w:p>
        </w:tc>
        <w:tc>
          <w:tcPr>
            <w:tcW w:w="1418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1(пр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259"/>
        </w:trPr>
        <w:tc>
          <w:tcPr>
            <w:tcW w:w="2168" w:type="dxa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>Раздел 4. Колебания и волны.</w:t>
            </w:r>
          </w:p>
        </w:tc>
        <w:tc>
          <w:tcPr>
            <w:tcW w:w="9989" w:type="dxa"/>
          </w:tcPr>
          <w:p w:rsidR="00F733F4" w:rsidRPr="00770780" w:rsidRDefault="00F733F4" w:rsidP="00C7066C"/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25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F733F4" w:rsidRPr="00770780" w:rsidRDefault="00F733F4" w:rsidP="005D6ED0">
            <w:pPr>
              <w:spacing w:before="120" w:after="120"/>
              <w:jc w:val="center"/>
              <w:rPr>
                <w:bCs/>
              </w:rPr>
            </w:pPr>
            <w:proofErr w:type="gramStart"/>
            <w:r w:rsidRPr="00770780">
              <w:rPr>
                <w:b/>
              </w:rPr>
              <w:t>ОК</w:t>
            </w:r>
            <w:proofErr w:type="gramEnd"/>
            <w:r w:rsidRPr="00770780">
              <w:rPr>
                <w:b/>
              </w:rPr>
              <w:t xml:space="preserve"> 03, ОК 09, </w:t>
            </w: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68"/>
        </w:trPr>
        <w:tc>
          <w:tcPr>
            <w:tcW w:w="2168" w:type="dxa"/>
            <w:vMerge w:val="restart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>Тема 4.1. Механические колебания</w:t>
            </w:r>
            <w:r w:rsidRPr="00770780">
              <w:t>.</w:t>
            </w: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color w:val="000000"/>
              </w:rPr>
            </w:pPr>
            <w:r w:rsidRPr="00770780">
              <w:rPr>
                <w:color w:val="000000"/>
              </w:rPr>
              <w:t>Содержание учебного материала</w:t>
            </w:r>
          </w:p>
        </w:tc>
        <w:tc>
          <w:tcPr>
            <w:tcW w:w="1418" w:type="dxa"/>
          </w:tcPr>
          <w:p w:rsidR="00F733F4" w:rsidRPr="00770780" w:rsidRDefault="00FC5358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5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pStyle w:val="aff"/>
              <w:rPr>
                <w:b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b/>
              </w:rPr>
              <w:t>88.</w:t>
            </w:r>
            <w:r w:rsidRPr="00770780">
              <w:t xml:space="preserve"> Колебательное движение. Гармонические колебания. Свободные механические  колебания. Свободные затухающие колебания. </w:t>
            </w:r>
          </w:p>
          <w:p w:rsidR="00F733F4" w:rsidRPr="00770780" w:rsidRDefault="00F733F4" w:rsidP="00C7066C"/>
        </w:tc>
        <w:tc>
          <w:tcPr>
            <w:tcW w:w="1418" w:type="dxa"/>
          </w:tcPr>
          <w:p w:rsidR="00F733F4" w:rsidRPr="00770780" w:rsidRDefault="00FC5358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pStyle w:val="aff"/>
              <w:numPr>
                <w:ilvl w:val="0"/>
                <w:numId w:val="8"/>
              </w:numPr>
              <w:rPr>
                <w:b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Лабораторная работа:</w:t>
            </w:r>
          </w:p>
          <w:p w:rsidR="00F733F4" w:rsidRPr="00770780" w:rsidRDefault="00FC5358" w:rsidP="00FC5358">
            <w:r w:rsidRPr="00770780">
              <w:rPr>
                <w:b/>
                <w:spacing w:val="-8"/>
              </w:rPr>
              <w:t>8</w:t>
            </w:r>
            <w:r w:rsidR="00F733F4" w:rsidRPr="00770780">
              <w:rPr>
                <w:b/>
                <w:spacing w:val="-8"/>
              </w:rPr>
              <w:t>9-</w:t>
            </w:r>
            <w:r w:rsidRPr="00770780">
              <w:rPr>
                <w:b/>
                <w:spacing w:val="-8"/>
              </w:rPr>
              <w:t>90</w:t>
            </w:r>
            <w:r w:rsidR="00F733F4" w:rsidRPr="00770780">
              <w:rPr>
                <w:spacing w:val="-8"/>
              </w:rPr>
              <w:t>ЛПЗ № 4. Определение ускорения свободного падения при помощи маятника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2(л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 w:val="restart"/>
            <w:tcBorders>
              <w:top w:val="nil"/>
            </w:tcBorders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511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Практическое занятие:</w:t>
            </w:r>
          </w:p>
          <w:p w:rsidR="00F733F4" w:rsidRPr="00770780" w:rsidRDefault="00F733F4" w:rsidP="00C7066C">
            <w:r w:rsidRPr="00770780">
              <w:rPr>
                <w:b/>
              </w:rPr>
              <w:t>9</w:t>
            </w:r>
            <w:r w:rsidR="00FC5358" w:rsidRPr="00770780">
              <w:rPr>
                <w:b/>
              </w:rPr>
              <w:t>1</w:t>
            </w:r>
            <w:r w:rsidRPr="00770780">
              <w:rPr>
                <w:b/>
              </w:rPr>
              <w:t>-9</w:t>
            </w:r>
            <w:r w:rsidR="00FC5358" w:rsidRPr="00770780">
              <w:rPr>
                <w:b/>
              </w:rPr>
              <w:t>2</w:t>
            </w:r>
            <w:r w:rsidRPr="00770780">
              <w:t xml:space="preserve">№14. Математический маятник.  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2(пр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33"/>
        </w:trPr>
        <w:tc>
          <w:tcPr>
            <w:tcW w:w="2168" w:type="dxa"/>
            <w:vMerge w:val="restart"/>
          </w:tcPr>
          <w:p w:rsidR="00F733F4" w:rsidRPr="00770780" w:rsidRDefault="00F733F4" w:rsidP="00C7066C">
            <w:pPr>
              <w:rPr>
                <w:b/>
                <w:spacing w:val="-8"/>
              </w:rPr>
            </w:pPr>
            <w:r w:rsidRPr="00770780">
              <w:rPr>
                <w:b/>
                <w:spacing w:val="-8"/>
              </w:rPr>
              <w:t>Тема 4.2.Упругие волны</w:t>
            </w:r>
          </w:p>
          <w:p w:rsidR="00F733F4" w:rsidRPr="00770780" w:rsidRDefault="00F733F4" w:rsidP="00C7066C">
            <w:pPr>
              <w:rPr>
                <w:b/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lastRenderedPageBreak/>
              <w:t>Содержание учебного материала</w:t>
            </w:r>
          </w:p>
        </w:tc>
        <w:tc>
          <w:tcPr>
            <w:tcW w:w="1418" w:type="dxa"/>
          </w:tcPr>
          <w:p w:rsidR="00F733F4" w:rsidRPr="00770780" w:rsidRDefault="00FC5358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b/>
              </w:rPr>
              <w:t>9</w:t>
            </w:r>
            <w:r w:rsidR="00FC5358" w:rsidRPr="00770780">
              <w:rPr>
                <w:b/>
              </w:rPr>
              <w:t>3</w:t>
            </w:r>
            <w:r w:rsidRPr="00770780">
              <w:rPr>
                <w:b/>
              </w:rPr>
              <w:t>.</w:t>
            </w:r>
            <w:r w:rsidRPr="00770780">
              <w:t xml:space="preserve"> Поперечные волны.  Продольные волны.</w:t>
            </w:r>
          </w:p>
          <w:p w:rsidR="00F733F4" w:rsidRPr="00770780" w:rsidRDefault="00FC5358" w:rsidP="00C7066C">
            <w:r w:rsidRPr="00770780">
              <w:rPr>
                <w:b/>
              </w:rPr>
              <w:t>94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Интерференция волн.</w:t>
            </w:r>
            <w:r w:rsidRPr="00770780">
              <w:t xml:space="preserve"> </w:t>
            </w:r>
            <w:r w:rsidR="00F733F4" w:rsidRPr="00770780">
              <w:t>Дифракция волн.</w:t>
            </w:r>
          </w:p>
          <w:p w:rsidR="00F733F4" w:rsidRPr="00770780" w:rsidRDefault="00F733F4" w:rsidP="00C7066C"/>
        </w:tc>
        <w:tc>
          <w:tcPr>
            <w:tcW w:w="1418" w:type="dxa"/>
          </w:tcPr>
          <w:p w:rsidR="00F733F4" w:rsidRPr="00770780" w:rsidRDefault="00FC5358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934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Контрольная работа</w:t>
            </w:r>
          </w:p>
          <w:p w:rsidR="00F733F4" w:rsidRPr="00770780" w:rsidRDefault="00F733F4" w:rsidP="00FC5358">
            <w:r w:rsidRPr="00770780">
              <w:rPr>
                <w:b/>
              </w:rPr>
              <w:t>9</w:t>
            </w:r>
            <w:r w:rsidR="00FC5358" w:rsidRPr="00770780">
              <w:rPr>
                <w:b/>
              </w:rPr>
              <w:t>5</w:t>
            </w:r>
            <w:r w:rsidRPr="00770780">
              <w:rPr>
                <w:b/>
              </w:rPr>
              <w:t>-9</w:t>
            </w:r>
            <w:r w:rsidR="00FC5358" w:rsidRPr="00770780">
              <w:rPr>
                <w:b/>
              </w:rPr>
              <w:t>6</w:t>
            </w:r>
            <w:r w:rsidRPr="00770780">
              <w:rPr>
                <w:b/>
              </w:rPr>
              <w:t>.</w:t>
            </w:r>
            <w:r w:rsidRPr="00770780">
              <w:t>№ 8 Механические колебания и  волны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2(к</w:t>
            </w:r>
            <w:proofErr w:type="gramStart"/>
            <w:r w:rsidRPr="00770780">
              <w:rPr>
                <w:bCs/>
              </w:rPr>
              <w:t>2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 w:val="restart"/>
          </w:tcPr>
          <w:p w:rsidR="00F733F4" w:rsidRPr="00770780" w:rsidRDefault="00F733F4" w:rsidP="00C7066C">
            <w:r w:rsidRPr="00770780">
              <w:rPr>
                <w:b/>
              </w:rPr>
              <w:lastRenderedPageBreak/>
              <w:t>Тема 4.3. Электромагнитные колебания</w:t>
            </w: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Содержание учебного материала</w:t>
            </w:r>
          </w:p>
        </w:tc>
        <w:tc>
          <w:tcPr>
            <w:tcW w:w="1418" w:type="dxa"/>
          </w:tcPr>
          <w:p w:rsidR="00F733F4" w:rsidRPr="00770780" w:rsidRDefault="00FC5358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F733F4" w:rsidRPr="00770780" w:rsidRDefault="00F733F4" w:rsidP="00C7066C"/>
        </w:tc>
        <w:tc>
          <w:tcPr>
            <w:tcW w:w="9989" w:type="dxa"/>
          </w:tcPr>
          <w:p w:rsidR="00F733F4" w:rsidRPr="00770780" w:rsidRDefault="00FC5358" w:rsidP="00C7066C">
            <w:r w:rsidRPr="00770780">
              <w:rPr>
                <w:b/>
              </w:rPr>
              <w:t>97</w:t>
            </w:r>
            <w:r w:rsidR="00F733F4" w:rsidRPr="00770780">
              <w:rPr>
                <w:b/>
              </w:rPr>
              <w:t>.</w:t>
            </w:r>
            <w:r w:rsidR="00F733F4" w:rsidRPr="00770780">
              <w:t xml:space="preserve"> Свободные электромагнитные колебания. Генератор незатухающих колебаний.</w:t>
            </w:r>
            <w:r w:rsidRPr="00770780">
              <w:t xml:space="preserve"> </w:t>
            </w:r>
            <w:r w:rsidR="00F733F4" w:rsidRPr="00770780">
              <w:t>Переменный ток. Генератор переменного тока.</w:t>
            </w:r>
          </w:p>
          <w:p w:rsidR="00F733F4" w:rsidRPr="00770780" w:rsidRDefault="00FC5358" w:rsidP="00C7066C">
            <w:r w:rsidRPr="00770780">
              <w:t>98</w:t>
            </w:r>
            <w:r w:rsidR="00F733F4" w:rsidRPr="00770780">
              <w:t>. Емкостное и индуктивное сопротивления переменного тока.</w:t>
            </w:r>
            <w:r w:rsidRPr="00770780">
              <w:t xml:space="preserve"> </w:t>
            </w:r>
            <w:r w:rsidR="00F733F4" w:rsidRPr="00770780">
              <w:t>Закон Ома.</w:t>
            </w:r>
            <w:r w:rsidRPr="00770780">
              <w:t xml:space="preserve"> </w:t>
            </w:r>
            <w:r w:rsidR="00F733F4" w:rsidRPr="00770780">
              <w:t>Работа и мощность переменного тока.</w:t>
            </w:r>
          </w:p>
          <w:p w:rsidR="00F733F4" w:rsidRPr="00770780" w:rsidRDefault="00FC5358" w:rsidP="00C7066C">
            <w:r w:rsidRPr="00770780">
              <w:t>99</w:t>
            </w:r>
            <w:r w:rsidR="00F733F4" w:rsidRPr="00770780">
              <w:t xml:space="preserve"> Генераторы тока. Трансформаторы.</w:t>
            </w:r>
          </w:p>
        </w:tc>
        <w:tc>
          <w:tcPr>
            <w:tcW w:w="1418" w:type="dxa"/>
          </w:tcPr>
          <w:p w:rsidR="00F733F4" w:rsidRPr="00770780" w:rsidRDefault="00FC5358" w:rsidP="00FC5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spacing w:val="-8"/>
              </w:rPr>
              <w:t xml:space="preserve"> Практическое занятие. 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10</w:t>
            </w:r>
            <w:r w:rsidR="00FC5358" w:rsidRPr="00770780">
              <w:rPr>
                <w:b/>
                <w:spacing w:val="-8"/>
              </w:rPr>
              <w:t>0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>№ 15.  Электромагнитные колебания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1(пр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 w:val="restart"/>
          </w:tcPr>
          <w:p w:rsidR="00F733F4" w:rsidRPr="00770780" w:rsidRDefault="00F733F4" w:rsidP="00C7066C"/>
          <w:p w:rsidR="00F733F4" w:rsidRPr="00770780" w:rsidRDefault="00F733F4" w:rsidP="00C7066C">
            <w:r w:rsidRPr="00770780">
              <w:rPr>
                <w:b/>
              </w:rPr>
              <w:t>Тема 4.4. Электромагнитные  волны</w:t>
            </w: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Содержание учебного материала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 xml:space="preserve"> 5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39"/>
        </w:trPr>
        <w:tc>
          <w:tcPr>
            <w:tcW w:w="2168" w:type="dxa"/>
            <w:vMerge/>
          </w:tcPr>
          <w:p w:rsidR="00F733F4" w:rsidRPr="00770780" w:rsidRDefault="00F733F4" w:rsidP="00C7066C"/>
        </w:tc>
        <w:tc>
          <w:tcPr>
            <w:tcW w:w="9989" w:type="dxa"/>
          </w:tcPr>
          <w:p w:rsidR="00F733F4" w:rsidRPr="00770780" w:rsidRDefault="00F733F4" w:rsidP="00C7066C">
            <w:r w:rsidRPr="00770780">
              <w:rPr>
                <w:b/>
              </w:rPr>
              <w:t>10</w:t>
            </w:r>
            <w:r w:rsidR="00264338" w:rsidRPr="00770780">
              <w:rPr>
                <w:b/>
              </w:rPr>
              <w:t>1</w:t>
            </w:r>
            <w:r w:rsidRPr="00770780">
              <w:rPr>
                <w:b/>
              </w:rPr>
              <w:t>.</w:t>
            </w:r>
            <w:r w:rsidRPr="00770780">
              <w:t xml:space="preserve"> Электромагнитное поле как особый вид материи.</w:t>
            </w:r>
            <w:r w:rsidR="00264338" w:rsidRPr="00770780">
              <w:t xml:space="preserve"> </w:t>
            </w:r>
            <w:r w:rsidRPr="00770780">
              <w:t>Электромагнитные  волны.</w:t>
            </w:r>
          </w:p>
          <w:p w:rsidR="00F733F4" w:rsidRPr="00770780" w:rsidRDefault="00F733F4" w:rsidP="00264338">
            <w:r w:rsidRPr="00770780">
              <w:rPr>
                <w:b/>
              </w:rPr>
              <w:t>1</w:t>
            </w:r>
            <w:r w:rsidR="00264338" w:rsidRPr="00770780">
              <w:rPr>
                <w:b/>
              </w:rPr>
              <w:t>02</w:t>
            </w:r>
            <w:r w:rsidRPr="00770780">
              <w:rPr>
                <w:b/>
              </w:rPr>
              <w:t>.</w:t>
            </w:r>
            <w:r w:rsidRPr="00770780">
              <w:t>Вибратор Герца. Открытый колебательный контур.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3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spacing w:val="-8"/>
              </w:rPr>
              <w:t xml:space="preserve"> Практическое занятие. </w:t>
            </w:r>
          </w:p>
          <w:p w:rsidR="00F733F4" w:rsidRPr="00770780" w:rsidRDefault="00F733F4" w:rsidP="00264338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03</w:t>
            </w:r>
            <w:r w:rsidRPr="00770780">
              <w:rPr>
                <w:spacing w:val="-8"/>
              </w:rPr>
              <w:t>№16  Электромагнитные волны.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1(пр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Контрольная работа:</w:t>
            </w:r>
          </w:p>
          <w:p w:rsidR="00F733F4" w:rsidRPr="00770780" w:rsidRDefault="00F733F4" w:rsidP="00264338">
            <w:pPr>
              <w:rPr>
                <w:spacing w:val="-8"/>
              </w:rPr>
            </w:pPr>
            <w:r w:rsidRPr="00770780">
              <w:rPr>
                <w:b/>
              </w:rPr>
              <w:t>1</w:t>
            </w:r>
            <w:r w:rsidR="00264338" w:rsidRPr="00770780">
              <w:rPr>
                <w:b/>
              </w:rPr>
              <w:t>04</w:t>
            </w:r>
            <w:r w:rsidRPr="00770780">
              <w:rPr>
                <w:b/>
              </w:rPr>
              <w:t>.</w:t>
            </w:r>
            <w:r w:rsidRPr="00770780">
              <w:t>№ 9.    Электромагнитные колебания и  волны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1(к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251"/>
        </w:trPr>
        <w:tc>
          <w:tcPr>
            <w:tcW w:w="2168" w:type="dxa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>Раздел 5 Световые явления.</w:t>
            </w:r>
          </w:p>
        </w:tc>
        <w:tc>
          <w:tcPr>
            <w:tcW w:w="9989" w:type="dxa"/>
          </w:tcPr>
          <w:p w:rsidR="00F733F4" w:rsidRPr="00770780" w:rsidRDefault="00F733F4" w:rsidP="00C7066C"/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12</w:t>
            </w:r>
          </w:p>
        </w:tc>
        <w:tc>
          <w:tcPr>
            <w:tcW w:w="1355" w:type="dxa"/>
            <w:vMerge w:val="restart"/>
            <w:shd w:val="clear" w:color="auto" w:fill="auto"/>
          </w:tcPr>
          <w:p w:rsidR="00F733F4" w:rsidRPr="00770780" w:rsidRDefault="00F733F4" w:rsidP="00C7066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770780">
              <w:rPr>
                <w:b/>
              </w:rPr>
              <w:t>ОК</w:t>
            </w:r>
            <w:proofErr w:type="gramEnd"/>
            <w:r w:rsidRPr="00770780">
              <w:rPr>
                <w:b/>
              </w:rPr>
              <w:t xml:space="preserve"> 03, ОК 09, ОК 07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85"/>
        </w:trPr>
        <w:tc>
          <w:tcPr>
            <w:tcW w:w="2168" w:type="dxa"/>
            <w:vMerge w:val="restart"/>
          </w:tcPr>
          <w:p w:rsidR="00F733F4" w:rsidRPr="00770780" w:rsidRDefault="00F733F4" w:rsidP="00C7066C">
            <w:pPr>
              <w:rPr>
                <w:b/>
              </w:rPr>
            </w:pPr>
            <w:r w:rsidRPr="00770780">
              <w:rPr>
                <w:b/>
              </w:rPr>
              <w:t>Тема 5.1. Оптика</w:t>
            </w: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Содержание учебного материала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1</w:t>
            </w:r>
            <w:r w:rsidR="00264338" w:rsidRPr="00770780">
              <w:rPr>
                <w:b/>
                <w:bCs/>
              </w:rPr>
              <w:t>0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05-106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>Скорость распространения  света. Законы отражения и преломления света.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07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 xml:space="preserve">  Построение изображения в линзе</w:t>
            </w:r>
            <w:r w:rsidR="00264338" w:rsidRPr="00770780">
              <w:rPr>
                <w:spacing w:val="-8"/>
              </w:rPr>
              <w:t xml:space="preserve"> </w:t>
            </w:r>
            <w:r w:rsidRPr="00770780">
              <w:rPr>
                <w:spacing w:val="-8"/>
              </w:rPr>
              <w:t>Линзы.</w:t>
            </w:r>
            <w:r w:rsidR="00264338" w:rsidRPr="00770780">
              <w:rPr>
                <w:spacing w:val="-8"/>
              </w:rPr>
              <w:t xml:space="preserve"> </w:t>
            </w:r>
            <w:r w:rsidRPr="00770780">
              <w:rPr>
                <w:spacing w:val="-8"/>
              </w:rPr>
              <w:t>Оптические приборы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08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 xml:space="preserve"> Интерференция света. Интерференция в тонких пленках</w:t>
            </w:r>
            <w:proofErr w:type="gramStart"/>
            <w:r w:rsidRPr="00770780">
              <w:rPr>
                <w:spacing w:val="-8"/>
              </w:rPr>
              <w:t>.</w:t>
            </w:r>
            <w:proofErr w:type="gramEnd"/>
            <w:r w:rsidR="00264338" w:rsidRPr="00770780">
              <w:rPr>
                <w:spacing w:val="-8"/>
              </w:rPr>
              <w:t xml:space="preserve"> </w:t>
            </w:r>
            <w:proofErr w:type="spellStart"/>
            <w:proofErr w:type="gramStart"/>
            <w:r w:rsidRPr="00770780">
              <w:rPr>
                <w:spacing w:val="-8"/>
              </w:rPr>
              <w:t>и</w:t>
            </w:r>
            <w:proofErr w:type="gramEnd"/>
            <w:r w:rsidRPr="00770780">
              <w:rPr>
                <w:spacing w:val="-8"/>
              </w:rPr>
              <w:t>фракция</w:t>
            </w:r>
            <w:proofErr w:type="spellEnd"/>
            <w:r w:rsidRPr="00770780">
              <w:rPr>
                <w:spacing w:val="-8"/>
              </w:rPr>
              <w:t xml:space="preserve"> света.</w:t>
            </w:r>
            <w:r w:rsidR="00264338" w:rsidRPr="00770780">
              <w:rPr>
                <w:spacing w:val="-8"/>
              </w:rPr>
              <w:t xml:space="preserve"> </w:t>
            </w:r>
            <w:r w:rsidRPr="00770780">
              <w:rPr>
                <w:spacing w:val="-8"/>
              </w:rPr>
              <w:t>Поляризация  света. Спектры испускания. Спектры поглощения.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1418" w:type="dxa"/>
          </w:tcPr>
          <w:p w:rsidR="00F733F4" w:rsidRPr="00770780" w:rsidRDefault="00264338" w:rsidP="002643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4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264338">
            <w:pPr>
              <w:rPr>
                <w:spacing w:val="-8"/>
              </w:rPr>
            </w:pPr>
            <w:r w:rsidRPr="00770780">
              <w:rPr>
                <w:spacing w:val="-8"/>
              </w:rPr>
              <w:t xml:space="preserve">Лабораторная работа  </w:t>
            </w:r>
            <w:r w:rsidR="00264338" w:rsidRPr="00770780">
              <w:rPr>
                <w:spacing w:val="-8"/>
              </w:rPr>
              <w:t xml:space="preserve">   109-110.                          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2(л</w:t>
            </w:r>
            <w:proofErr w:type="gramStart"/>
            <w:r w:rsidRPr="00770780">
              <w:rPr>
                <w:bCs/>
              </w:rPr>
              <w:t>2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923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spacing w:val="-8"/>
              </w:rPr>
              <w:t>Практическое занятие.</w:t>
            </w:r>
          </w:p>
          <w:p w:rsidR="00F733F4" w:rsidRPr="00770780" w:rsidRDefault="00264338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11</w:t>
            </w:r>
            <w:r w:rsidR="00F733F4" w:rsidRPr="00770780">
              <w:rPr>
                <w:b/>
                <w:spacing w:val="-8"/>
              </w:rPr>
              <w:t>1.</w:t>
            </w:r>
            <w:r w:rsidR="00F733F4" w:rsidRPr="00770780">
              <w:rPr>
                <w:spacing w:val="-8"/>
              </w:rPr>
              <w:t>№17 Законы отражения и преломления света.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1</w:t>
            </w:r>
            <w:r w:rsidRPr="00770780">
              <w:rPr>
                <w:b/>
                <w:spacing w:val="-8"/>
              </w:rPr>
              <w:t>2-1</w:t>
            </w:r>
            <w:r w:rsidR="00264338" w:rsidRPr="00770780">
              <w:rPr>
                <w:b/>
                <w:spacing w:val="-8"/>
              </w:rPr>
              <w:t>3</w:t>
            </w:r>
            <w:r w:rsidRPr="00770780">
              <w:rPr>
                <w:b/>
                <w:spacing w:val="-8"/>
              </w:rPr>
              <w:t>3.</w:t>
            </w:r>
            <w:r w:rsidRPr="00770780">
              <w:rPr>
                <w:spacing w:val="-8"/>
              </w:rPr>
              <w:t>№18 Построение в линзах. Формула тонкой линзы.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 xml:space="preserve"> 3(пр3)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473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spacing w:val="-8"/>
              </w:rPr>
              <w:t xml:space="preserve">Контрольная работа: </w:t>
            </w:r>
            <w:r w:rsidR="00264338" w:rsidRPr="00770780">
              <w:rPr>
                <w:spacing w:val="-8"/>
              </w:rPr>
              <w:t xml:space="preserve">                 </w:t>
            </w:r>
          </w:p>
          <w:p w:rsidR="00F733F4" w:rsidRPr="00770780" w:rsidRDefault="00F733F4" w:rsidP="00264338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1</w:t>
            </w:r>
            <w:r w:rsidRPr="00770780">
              <w:rPr>
                <w:b/>
                <w:spacing w:val="-8"/>
              </w:rPr>
              <w:t>4</w:t>
            </w:r>
            <w:r w:rsidRPr="00770780">
              <w:rPr>
                <w:spacing w:val="-8"/>
              </w:rPr>
              <w:t xml:space="preserve">№10.Световые  волны 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1(к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310"/>
        </w:trPr>
        <w:tc>
          <w:tcPr>
            <w:tcW w:w="2168" w:type="dxa"/>
          </w:tcPr>
          <w:p w:rsidR="00F733F4" w:rsidRPr="00770780" w:rsidRDefault="00F733F4" w:rsidP="00C7066C">
            <w:pPr>
              <w:rPr>
                <w:b/>
                <w:spacing w:val="-8"/>
              </w:rPr>
            </w:pPr>
            <w:r w:rsidRPr="00770780">
              <w:rPr>
                <w:b/>
              </w:rPr>
              <w:t xml:space="preserve">Раздел 6.  </w:t>
            </w:r>
            <w:r w:rsidRPr="00770780">
              <w:rPr>
                <w:b/>
              </w:rPr>
              <w:lastRenderedPageBreak/>
              <w:t>Элементы квантовой физики</w:t>
            </w: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70780">
              <w:rPr>
                <w:b/>
                <w:bCs/>
              </w:rPr>
              <w:t>10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416"/>
        </w:trPr>
        <w:tc>
          <w:tcPr>
            <w:tcW w:w="2168" w:type="dxa"/>
            <w:vMerge w:val="restart"/>
          </w:tcPr>
          <w:p w:rsidR="00F733F4" w:rsidRPr="00770780" w:rsidRDefault="00F733F4" w:rsidP="00C7066C">
            <w:pPr>
              <w:rPr>
                <w:b/>
                <w:spacing w:val="-8"/>
              </w:rPr>
            </w:pPr>
            <w:r w:rsidRPr="00770780">
              <w:rPr>
                <w:b/>
                <w:spacing w:val="-8"/>
              </w:rPr>
              <w:lastRenderedPageBreak/>
              <w:t xml:space="preserve"> Тема  6.1.   Квантовая физика. Физика атома.</w:t>
            </w:r>
          </w:p>
          <w:p w:rsidR="00F733F4" w:rsidRPr="00770780" w:rsidRDefault="00F733F4" w:rsidP="00C7066C">
            <w:pPr>
              <w:rPr>
                <w:b/>
                <w:spacing w:val="-8"/>
              </w:rPr>
            </w:pPr>
            <w:r w:rsidRPr="00770780">
              <w:rPr>
                <w:b/>
                <w:spacing w:val="-8"/>
              </w:rPr>
              <w:t>Физика атомного ядра</w:t>
            </w:r>
          </w:p>
        </w:tc>
        <w:tc>
          <w:tcPr>
            <w:tcW w:w="9989" w:type="dxa"/>
          </w:tcPr>
          <w:p w:rsidR="00F733F4" w:rsidRPr="00770780" w:rsidRDefault="00F733F4" w:rsidP="00C7066C">
            <w:r w:rsidRPr="00770780">
              <w:t>Содержание учебного материала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55" w:type="dxa"/>
            <w:vMerge w:val="restart"/>
            <w:shd w:val="clear" w:color="auto" w:fill="auto"/>
          </w:tcPr>
          <w:p w:rsidR="00F733F4" w:rsidRPr="00770780" w:rsidRDefault="00F733F4" w:rsidP="00C7066C">
            <w:pPr>
              <w:spacing w:before="120" w:after="120"/>
              <w:jc w:val="center"/>
              <w:rPr>
                <w:b/>
              </w:rPr>
            </w:pPr>
            <w:proofErr w:type="gramStart"/>
            <w:r w:rsidRPr="00770780">
              <w:rPr>
                <w:b/>
              </w:rPr>
              <w:t>ОК</w:t>
            </w:r>
            <w:proofErr w:type="gramEnd"/>
            <w:r w:rsidRPr="00770780">
              <w:rPr>
                <w:b/>
              </w:rPr>
              <w:t xml:space="preserve"> 03, ОК 09, ОК 07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281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1</w:t>
            </w:r>
            <w:r w:rsidRPr="00770780">
              <w:rPr>
                <w:b/>
                <w:spacing w:val="-8"/>
              </w:rPr>
              <w:t>5.</w:t>
            </w:r>
            <w:r w:rsidRPr="00770780">
              <w:rPr>
                <w:spacing w:val="-8"/>
              </w:rPr>
              <w:t>Квантовая гипотеза Планка. Фотоны. Фотоэффект. Типы фотоэлементов</w:t>
            </w:r>
            <w:r w:rsidR="00264338" w:rsidRPr="00770780">
              <w:rPr>
                <w:spacing w:val="-8"/>
              </w:rPr>
              <w:t xml:space="preserve"> </w:t>
            </w:r>
            <w:r w:rsidRPr="00770780">
              <w:rPr>
                <w:spacing w:val="-8"/>
              </w:rPr>
              <w:t xml:space="preserve"> Развитие взглядов на строение вещества. Ядерная модель атома. Опыты резерфорда.  Модель атома водорода по Бору. Квантовые генераторы.</w:t>
            </w:r>
            <w:r w:rsidR="00264338" w:rsidRPr="00770780">
              <w:rPr>
                <w:spacing w:val="-8"/>
              </w:rPr>
              <w:t xml:space="preserve"> </w:t>
            </w:r>
            <w:r w:rsidRPr="00770780">
              <w:rPr>
                <w:spacing w:val="-8"/>
              </w:rPr>
              <w:t xml:space="preserve"> Естественная радиоактивность</w:t>
            </w:r>
            <w:proofErr w:type="gramStart"/>
            <w:r w:rsidRPr="00770780">
              <w:rPr>
                <w:spacing w:val="-8"/>
              </w:rPr>
              <w:t>.</w:t>
            </w:r>
            <w:proofErr w:type="gramEnd"/>
            <w:r w:rsidR="00264338" w:rsidRPr="00770780">
              <w:rPr>
                <w:spacing w:val="-8"/>
              </w:rPr>
              <w:t xml:space="preserve"> </w:t>
            </w:r>
            <w:proofErr w:type="gramStart"/>
            <w:r w:rsidRPr="00770780">
              <w:rPr>
                <w:spacing w:val="-8"/>
              </w:rPr>
              <w:t>с</w:t>
            </w:r>
            <w:proofErr w:type="gramEnd"/>
            <w:r w:rsidRPr="00770780">
              <w:rPr>
                <w:spacing w:val="-8"/>
              </w:rPr>
              <w:t>пособы наблюдения и регистрации заряженных частиц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16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 xml:space="preserve"> Строение атомного ядра. Ядерные реакции</w:t>
            </w:r>
          </w:p>
          <w:p w:rsidR="00F733F4" w:rsidRPr="00770780" w:rsidRDefault="00F733F4" w:rsidP="00264338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17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 xml:space="preserve"> Деление тяжелых ядер. Цепная ядерная реакция Управляемая цепная реакция. Ядерный реактор</w:t>
            </w:r>
            <w:r w:rsidR="00264338" w:rsidRPr="00770780">
              <w:rPr>
                <w:spacing w:val="-8"/>
              </w:rPr>
              <w:t xml:space="preserve"> </w:t>
            </w:r>
            <w:r w:rsidRPr="00770780">
              <w:rPr>
                <w:spacing w:val="-8"/>
              </w:rPr>
              <w:t xml:space="preserve"> Получение радиоактивных изотопов. Биологическое действие радиоактивных  излучений.</w:t>
            </w:r>
          </w:p>
        </w:tc>
        <w:tc>
          <w:tcPr>
            <w:tcW w:w="1418" w:type="dxa"/>
          </w:tcPr>
          <w:p w:rsidR="00F733F4" w:rsidRPr="00770780" w:rsidRDefault="00264338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3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559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spacing w:val="-8"/>
              </w:rPr>
              <w:t>Практическое занятие.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18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 xml:space="preserve">№19 Фотоэффект.   Строение ядра. 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19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 xml:space="preserve"> №20 Ядерные реакции</w:t>
            </w:r>
          </w:p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70780">
              <w:rPr>
                <w:bCs/>
              </w:rPr>
              <w:t>2(пр</w:t>
            </w:r>
            <w:proofErr w:type="gramStart"/>
            <w:r w:rsidRPr="00770780">
              <w:rPr>
                <w:bCs/>
              </w:rPr>
              <w:t>2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288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rPr>
                <w:spacing w:val="-8"/>
              </w:rPr>
            </w:pPr>
            <w:r w:rsidRPr="00770780">
              <w:rPr>
                <w:spacing w:val="-8"/>
              </w:rPr>
              <w:t xml:space="preserve">Контрольная работа: </w:t>
            </w:r>
          </w:p>
          <w:p w:rsidR="00F733F4" w:rsidRPr="00770780" w:rsidRDefault="00F733F4" w:rsidP="00264338">
            <w:pPr>
              <w:rPr>
                <w:spacing w:val="-8"/>
              </w:rPr>
            </w:pPr>
            <w:r w:rsidRPr="00770780">
              <w:rPr>
                <w:b/>
                <w:spacing w:val="-8"/>
              </w:rPr>
              <w:t>1</w:t>
            </w:r>
            <w:r w:rsidR="00264338" w:rsidRPr="00770780">
              <w:rPr>
                <w:b/>
                <w:spacing w:val="-8"/>
              </w:rPr>
              <w:t>20</w:t>
            </w:r>
            <w:r w:rsidRPr="00770780">
              <w:rPr>
                <w:b/>
                <w:spacing w:val="-8"/>
              </w:rPr>
              <w:t>.</w:t>
            </w:r>
            <w:r w:rsidRPr="00770780">
              <w:rPr>
                <w:spacing w:val="-8"/>
              </w:rPr>
              <w:t>№11.Атомная физика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1(к</w:t>
            </w:r>
            <w:proofErr w:type="gramStart"/>
            <w:r w:rsidRPr="00770780">
              <w:rPr>
                <w:bCs/>
              </w:rPr>
              <w:t>1</w:t>
            </w:r>
            <w:proofErr w:type="gramEnd"/>
            <w:r w:rsidRPr="00770780">
              <w:rPr>
                <w:bCs/>
              </w:rPr>
              <w:t>)</w:t>
            </w:r>
          </w:p>
        </w:tc>
        <w:tc>
          <w:tcPr>
            <w:tcW w:w="1355" w:type="dxa"/>
            <w:vMerge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201"/>
        </w:trPr>
        <w:tc>
          <w:tcPr>
            <w:tcW w:w="2168" w:type="dxa"/>
            <w:vMerge w:val="restart"/>
          </w:tcPr>
          <w:p w:rsidR="00F733F4" w:rsidRPr="00770780" w:rsidRDefault="00F733F4" w:rsidP="00C7066C">
            <w:pPr>
              <w:jc w:val="right"/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tabs>
                <w:tab w:val="left" w:pos="7116"/>
              </w:tabs>
              <w:rPr>
                <w:spacing w:val="-8"/>
              </w:rPr>
            </w:pPr>
            <w:r w:rsidRPr="00770780">
              <w:rPr>
                <w:spacing w:val="-8"/>
              </w:rPr>
              <w:t>консультация</w:t>
            </w:r>
          </w:p>
        </w:tc>
        <w:tc>
          <w:tcPr>
            <w:tcW w:w="1418" w:type="dxa"/>
          </w:tcPr>
          <w:p w:rsidR="00F733F4" w:rsidRPr="00770780" w:rsidRDefault="00E255D9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12</w:t>
            </w:r>
          </w:p>
        </w:tc>
        <w:tc>
          <w:tcPr>
            <w:tcW w:w="1355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104"/>
        </w:trPr>
        <w:tc>
          <w:tcPr>
            <w:tcW w:w="2168" w:type="dxa"/>
            <w:vMerge/>
          </w:tcPr>
          <w:p w:rsidR="00F733F4" w:rsidRPr="00770780" w:rsidRDefault="00F733F4" w:rsidP="00C7066C">
            <w:pPr>
              <w:jc w:val="right"/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tabs>
                <w:tab w:val="left" w:pos="7116"/>
              </w:tabs>
              <w:rPr>
                <w:spacing w:val="-8"/>
              </w:rPr>
            </w:pPr>
            <w:r w:rsidRPr="00770780">
              <w:rPr>
                <w:spacing w:val="-8"/>
              </w:rPr>
              <w:t>Экзамен</w:t>
            </w: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6</w:t>
            </w:r>
          </w:p>
        </w:tc>
        <w:tc>
          <w:tcPr>
            <w:tcW w:w="1355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733F4" w:rsidRPr="00770780" w:rsidTr="00C7066C">
        <w:tblPrEx>
          <w:tblLook w:val="01E0" w:firstRow="1" w:lastRow="1" w:firstColumn="1" w:lastColumn="1" w:noHBand="0" w:noVBand="0"/>
        </w:tblPrEx>
        <w:trPr>
          <w:trHeight w:val="1937"/>
        </w:trPr>
        <w:tc>
          <w:tcPr>
            <w:tcW w:w="2168" w:type="dxa"/>
          </w:tcPr>
          <w:p w:rsidR="00F733F4" w:rsidRPr="00770780" w:rsidRDefault="00F733F4" w:rsidP="00C7066C">
            <w:pPr>
              <w:rPr>
                <w:spacing w:val="-8"/>
              </w:rPr>
            </w:pPr>
          </w:p>
        </w:tc>
        <w:tc>
          <w:tcPr>
            <w:tcW w:w="9989" w:type="dxa"/>
          </w:tcPr>
          <w:p w:rsidR="00F733F4" w:rsidRPr="00770780" w:rsidRDefault="00F733F4" w:rsidP="00C7066C">
            <w:pPr>
              <w:jc w:val="right"/>
            </w:pPr>
          </w:p>
          <w:p w:rsidR="00F733F4" w:rsidRPr="00770780" w:rsidRDefault="00F733F4" w:rsidP="00C7066C">
            <w:pPr>
              <w:jc w:val="right"/>
            </w:pPr>
            <w:r w:rsidRPr="00770780">
              <w:t>Итого</w:t>
            </w:r>
          </w:p>
          <w:p w:rsidR="00F733F4" w:rsidRPr="00770780" w:rsidRDefault="00F733F4" w:rsidP="00C7066C">
            <w:pPr>
              <w:jc w:val="right"/>
            </w:pPr>
            <w:r w:rsidRPr="00770780">
              <w:t>Максимальная нагрузка</w:t>
            </w:r>
          </w:p>
          <w:p w:rsidR="00F733F4" w:rsidRPr="00770780" w:rsidRDefault="00F733F4" w:rsidP="00C7066C">
            <w:pPr>
              <w:tabs>
                <w:tab w:val="center" w:pos="4886"/>
                <w:tab w:val="right" w:pos="9773"/>
              </w:tabs>
            </w:pPr>
            <w:r w:rsidRPr="00770780">
              <w:tab/>
            </w:r>
            <w:r w:rsidRPr="00770780">
              <w:tab/>
              <w:t xml:space="preserve">Из них </w:t>
            </w:r>
            <w:proofErr w:type="gramStart"/>
            <w:r w:rsidRPr="00770780">
              <w:t>аудиторная</w:t>
            </w:r>
            <w:proofErr w:type="gramEnd"/>
          </w:p>
          <w:p w:rsidR="00F733F4" w:rsidRPr="00770780" w:rsidRDefault="00F733F4" w:rsidP="00C7066C">
            <w:pPr>
              <w:jc w:val="right"/>
            </w:pPr>
            <w:r w:rsidRPr="00770780">
              <w:t xml:space="preserve">                                    В том числе                   ЛПЗ</w:t>
            </w:r>
          </w:p>
          <w:p w:rsidR="00F733F4" w:rsidRPr="00770780" w:rsidRDefault="00F733F4" w:rsidP="00C7066C">
            <w:pPr>
              <w:jc w:val="right"/>
            </w:pPr>
          </w:p>
          <w:p w:rsidR="00F733F4" w:rsidRPr="00770780" w:rsidRDefault="00F733F4" w:rsidP="00C7066C">
            <w:pPr>
              <w:tabs>
                <w:tab w:val="left" w:pos="7116"/>
              </w:tabs>
              <w:jc w:val="right"/>
            </w:pPr>
          </w:p>
        </w:tc>
        <w:tc>
          <w:tcPr>
            <w:tcW w:w="1418" w:type="dxa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</w:t>
            </w:r>
            <w:r w:rsidR="00341382" w:rsidRPr="00770780">
              <w:rPr>
                <w:bCs/>
              </w:rPr>
              <w:t>38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13</w:t>
            </w:r>
            <w:r w:rsidR="00341382" w:rsidRPr="00770780">
              <w:rPr>
                <w:bCs/>
              </w:rPr>
              <w:t>8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70780">
              <w:rPr>
                <w:bCs/>
              </w:rPr>
              <w:t>6</w:t>
            </w:r>
            <w:r w:rsidR="00341382" w:rsidRPr="00770780">
              <w:rPr>
                <w:bCs/>
              </w:rPr>
              <w:t>8</w:t>
            </w:r>
          </w:p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355" w:type="dxa"/>
            <w:shd w:val="clear" w:color="auto" w:fill="auto"/>
          </w:tcPr>
          <w:p w:rsidR="00F733F4" w:rsidRPr="00770780" w:rsidRDefault="00F733F4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F733F4" w:rsidRPr="00770780" w:rsidRDefault="00F733F4" w:rsidP="00F733F4"/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F733F4" w:rsidRPr="00770780" w:rsidSect="00C7066C">
          <w:pgSz w:w="16840" w:h="11907" w:orient="landscape"/>
          <w:pgMar w:top="539" w:right="1134" w:bottom="360" w:left="992" w:header="709" w:footer="709" w:gutter="0"/>
          <w:cols w:space="720"/>
        </w:sectPr>
      </w:pPr>
    </w:p>
    <w:p w:rsidR="00F733F4" w:rsidRPr="00770780" w:rsidRDefault="00F733F4" w:rsidP="00F73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770780">
        <w:rPr>
          <w:b/>
          <w:caps/>
        </w:rPr>
        <w:lastRenderedPageBreak/>
        <w:t>3. условия реализации УЧЕБНОЙ дисциплины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70780">
        <w:rPr>
          <w:b/>
          <w:bCs/>
        </w:rPr>
        <w:t>3.1. Требования к минимальному материально-техническому обеспечению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</w:pPr>
      <w:r w:rsidRPr="00770780">
        <w:t>Реализация учебной дисциплины требует наличия учебного кабинета и лаборатории.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</w:rPr>
      </w:pPr>
      <w:r w:rsidRPr="00770780">
        <w:rPr>
          <w:bCs/>
        </w:rPr>
        <w:t xml:space="preserve">Оборудование учебного кабинета: 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770780">
        <w:rPr>
          <w:bCs/>
        </w:rPr>
        <w:t xml:space="preserve">- посадочные места по количеству </w:t>
      </w:r>
      <w:proofErr w:type="gramStart"/>
      <w:r w:rsidRPr="00770780">
        <w:rPr>
          <w:bCs/>
        </w:rPr>
        <w:t>обучающихся</w:t>
      </w:r>
      <w:proofErr w:type="gramEnd"/>
      <w:r w:rsidRPr="00770780">
        <w:rPr>
          <w:bCs/>
        </w:rPr>
        <w:t>;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  <w:r w:rsidRPr="00770780">
        <w:rPr>
          <w:bCs/>
        </w:rPr>
        <w:t>- рабочее место преподавателя.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</w:rPr>
      </w:pPr>
      <w:r w:rsidRPr="00770780">
        <w:rPr>
          <w:bCs/>
        </w:rPr>
        <w:t>Технические средства обучения: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70780">
        <w:rPr>
          <w:bCs/>
        </w:rPr>
        <w:t>компьютер, мультимедийный проектор, интерактивная доска, экран, программное обеспечение по дисциплине.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733F4" w:rsidRPr="00770780" w:rsidRDefault="00F733F4" w:rsidP="00F73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770780">
        <w:rPr>
          <w:b/>
        </w:rPr>
        <w:t>3.2. Информационное обеспечение обучения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70780">
        <w:rPr>
          <w:b/>
          <w:bCs/>
        </w:rPr>
        <w:t>Перечень рекомендуемых учебных изданий, Интернет-ресурсов.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70780">
        <w:rPr>
          <w:b/>
          <w:bCs/>
        </w:rPr>
        <w:t>Литература: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733F4" w:rsidRPr="00770780" w:rsidRDefault="00F733F4" w:rsidP="00F733F4">
      <w:pPr>
        <w:numPr>
          <w:ilvl w:val="0"/>
          <w:numId w:val="2"/>
        </w:numPr>
        <w:jc w:val="both"/>
        <w:rPr>
          <w:rStyle w:val="apple-style-span"/>
        </w:rPr>
      </w:pPr>
      <w:r w:rsidRPr="00770780">
        <w:rPr>
          <w:rStyle w:val="apple-style-span"/>
          <w:color w:val="000000"/>
          <w:shd w:val="clear" w:color="auto" w:fill="FFFFFF"/>
        </w:rPr>
        <w:t xml:space="preserve"> В.Ф. Дмитриева. Учебник для профессий и специальностей технического профиля. М. </w:t>
      </w:r>
      <w:proofErr w:type="spellStart"/>
      <w:r w:rsidRPr="00770780">
        <w:rPr>
          <w:rStyle w:val="apple-style-span"/>
          <w:color w:val="000000"/>
          <w:shd w:val="clear" w:color="auto" w:fill="FFFFFF"/>
        </w:rPr>
        <w:t>Изд</w:t>
      </w:r>
      <w:proofErr w:type="gramStart"/>
      <w:r w:rsidRPr="00770780">
        <w:rPr>
          <w:rStyle w:val="apple-style-span"/>
          <w:color w:val="000000"/>
          <w:shd w:val="clear" w:color="auto" w:fill="FFFFFF"/>
        </w:rPr>
        <w:t>.ц</w:t>
      </w:r>
      <w:proofErr w:type="gramEnd"/>
      <w:r w:rsidRPr="00770780">
        <w:rPr>
          <w:rStyle w:val="apple-style-span"/>
          <w:color w:val="000000"/>
          <w:shd w:val="clear" w:color="auto" w:fill="FFFFFF"/>
        </w:rPr>
        <w:t>ентр</w:t>
      </w:r>
      <w:proofErr w:type="spellEnd"/>
      <w:r w:rsidRPr="00770780">
        <w:rPr>
          <w:rStyle w:val="apple-style-span"/>
          <w:color w:val="000000"/>
          <w:shd w:val="clear" w:color="auto" w:fill="FFFFFF"/>
        </w:rPr>
        <w:t xml:space="preserve"> «Академия», 2021 г.</w:t>
      </w:r>
    </w:p>
    <w:p w:rsidR="00F733F4" w:rsidRPr="00770780" w:rsidRDefault="00F733F4" w:rsidP="00F733F4">
      <w:pPr>
        <w:numPr>
          <w:ilvl w:val="0"/>
          <w:numId w:val="2"/>
        </w:numPr>
        <w:jc w:val="both"/>
        <w:rPr>
          <w:rStyle w:val="apple-style-span"/>
        </w:rPr>
      </w:pPr>
      <w:r w:rsidRPr="00770780">
        <w:rPr>
          <w:rStyle w:val="apple-style-span"/>
          <w:color w:val="000000"/>
          <w:shd w:val="clear" w:color="auto" w:fill="FFFFFF"/>
        </w:rPr>
        <w:t xml:space="preserve">В.Ф. Дмитриева. Задачник по физике. М. </w:t>
      </w:r>
      <w:proofErr w:type="spellStart"/>
      <w:r w:rsidRPr="00770780">
        <w:rPr>
          <w:rStyle w:val="apple-style-span"/>
          <w:color w:val="000000"/>
          <w:shd w:val="clear" w:color="auto" w:fill="FFFFFF"/>
        </w:rPr>
        <w:t>Изд</w:t>
      </w:r>
      <w:proofErr w:type="gramStart"/>
      <w:r w:rsidRPr="00770780">
        <w:rPr>
          <w:rStyle w:val="apple-style-span"/>
          <w:color w:val="000000"/>
          <w:shd w:val="clear" w:color="auto" w:fill="FFFFFF"/>
        </w:rPr>
        <w:t>.ц</w:t>
      </w:r>
      <w:proofErr w:type="gramEnd"/>
      <w:r w:rsidRPr="00770780">
        <w:rPr>
          <w:rStyle w:val="apple-style-span"/>
          <w:color w:val="000000"/>
          <w:shd w:val="clear" w:color="auto" w:fill="FFFFFF"/>
        </w:rPr>
        <w:t>ентр</w:t>
      </w:r>
      <w:proofErr w:type="spellEnd"/>
      <w:r w:rsidRPr="00770780">
        <w:rPr>
          <w:rStyle w:val="apple-style-span"/>
          <w:color w:val="000000"/>
          <w:shd w:val="clear" w:color="auto" w:fill="FFFFFF"/>
        </w:rPr>
        <w:t xml:space="preserve"> «Академия», 2021 г.</w:t>
      </w:r>
    </w:p>
    <w:p w:rsidR="00F733F4" w:rsidRPr="00770780" w:rsidRDefault="00F733F4" w:rsidP="00F733F4">
      <w:pPr>
        <w:numPr>
          <w:ilvl w:val="0"/>
          <w:numId w:val="2"/>
        </w:numPr>
        <w:jc w:val="both"/>
        <w:rPr>
          <w:rStyle w:val="apple-style-span"/>
        </w:rPr>
      </w:pPr>
      <w:proofErr w:type="spellStart"/>
      <w:r w:rsidRPr="00770780">
        <w:rPr>
          <w:rStyle w:val="apple-converted-space"/>
        </w:rPr>
        <w:t>П.И.Самойленко</w:t>
      </w:r>
      <w:proofErr w:type="spellEnd"/>
      <w:r w:rsidRPr="00770780">
        <w:rPr>
          <w:rStyle w:val="apple-converted-space"/>
        </w:rPr>
        <w:t xml:space="preserve">, </w:t>
      </w:r>
      <w:proofErr w:type="spellStart"/>
      <w:r w:rsidRPr="00770780">
        <w:rPr>
          <w:rStyle w:val="apple-converted-space"/>
        </w:rPr>
        <w:t>А.В.Сергеев</w:t>
      </w:r>
      <w:proofErr w:type="spellEnd"/>
      <w:proofErr w:type="gramStart"/>
      <w:r w:rsidRPr="00770780">
        <w:rPr>
          <w:rStyle w:val="apple-converted-space"/>
        </w:rPr>
        <w:t xml:space="preserve"> .</w:t>
      </w:r>
      <w:proofErr w:type="gramEnd"/>
      <w:r w:rsidRPr="00770780">
        <w:rPr>
          <w:rStyle w:val="apple-converted-space"/>
        </w:rPr>
        <w:t>Сборник задач и вопросов по физике. СПО.</w:t>
      </w:r>
      <w:r w:rsidRPr="00770780">
        <w:rPr>
          <w:rStyle w:val="apple-style-span"/>
          <w:color w:val="000000"/>
          <w:shd w:val="clear" w:color="auto" w:fill="FFFFFF"/>
        </w:rPr>
        <w:t xml:space="preserve">М. </w:t>
      </w:r>
      <w:proofErr w:type="spellStart"/>
      <w:r w:rsidRPr="00770780">
        <w:rPr>
          <w:rStyle w:val="apple-style-span"/>
          <w:color w:val="000000"/>
          <w:shd w:val="clear" w:color="auto" w:fill="FFFFFF"/>
        </w:rPr>
        <w:t>Изд</w:t>
      </w:r>
      <w:proofErr w:type="gramStart"/>
      <w:r w:rsidRPr="00770780">
        <w:rPr>
          <w:rStyle w:val="apple-style-span"/>
          <w:color w:val="000000"/>
          <w:shd w:val="clear" w:color="auto" w:fill="FFFFFF"/>
        </w:rPr>
        <w:t>.ц</w:t>
      </w:r>
      <w:proofErr w:type="gramEnd"/>
      <w:r w:rsidRPr="00770780">
        <w:rPr>
          <w:rStyle w:val="apple-style-span"/>
          <w:color w:val="000000"/>
          <w:shd w:val="clear" w:color="auto" w:fill="FFFFFF"/>
        </w:rPr>
        <w:t>ентр</w:t>
      </w:r>
      <w:proofErr w:type="spellEnd"/>
      <w:r w:rsidRPr="00770780">
        <w:rPr>
          <w:rStyle w:val="apple-style-span"/>
          <w:color w:val="000000"/>
          <w:shd w:val="clear" w:color="auto" w:fill="FFFFFF"/>
        </w:rPr>
        <w:t xml:space="preserve"> «Академия», 2021 г.</w:t>
      </w:r>
    </w:p>
    <w:p w:rsidR="00F733F4" w:rsidRPr="00770780" w:rsidRDefault="00F733F4" w:rsidP="00F733F4">
      <w:pPr>
        <w:ind w:left="720"/>
        <w:jc w:val="both"/>
        <w:rPr>
          <w:rStyle w:val="apple-converted-space"/>
        </w:rPr>
      </w:pPr>
    </w:p>
    <w:p w:rsidR="00F733F4" w:rsidRPr="00770780" w:rsidRDefault="00F733F4" w:rsidP="00F733F4">
      <w:pPr>
        <w:ind w:left="720"/>
        <w:jc w:val="both"/>
      </w:pPr>
    </w:p>
    <w:p w:rsidR="00F733F4" w:rsidRPr="00770780" w:rsidRDefault="00F733F4" w:rsidP="00F733F4">
      <w:pPr>
        <w:ind w:left="720"/>
        <w:jc w:val="center"/>
      </w:pPr>
      <w:r w:rsidRPr="00770780">
        <w:t>Интернет-ресурсы</w:t>
      </w:r>
    </w:p>
    <w:p w:rsidR="00F733F4" w:rsidRPr="00770780" w:rsidRDefault="00F841CD" w:rsidP="00F733F4">
      <w:pPr>
        <w:pStyle w:val="aff"/>
        <w:numPr>
          <w:ilvl w:val="0"/>
          <w:numId w:val="10"/>
        </w:numPr>
        <w:rPr>
          <w:rStyle w:val="apple-style-span"/>
          <w:b/>
          <w:bCs/>
          <w:color w:val="1F497D" w:themeColor="text2"/>
          <w:shd w:val="clear" w:color="auto" w:fill="FFFFFF"/>
        </w:rPr>
      </w:pPr>
      <w:hyperlink r:id="rId11" w:history="1">
        <w:r w:rsidR="00F733F4" w:rsidRPr="00770780">
          <w:rPr>
            <w:rStyle w:val="af9"/>
            <w:b/>
            <w:bCs/>
            <w:color w:val="1F497D" w:themeColor="text2"/>
            <w:shd w:val="clear" w:color="auto" w:fill="FFFFFF"/>
          </w:rPr>
          <w:t>http://vschool.km.ru</w:t>
        </w:r>
      </w:hyperlink>
      <w:r w:rsidR="00F733F4" w:rsidRPr="00770780">
        <w:rPr>
          <w:rStyle w:val="apple-style-span"/>
          <w:b/>
          <w:bCs/>
          <w:color w:val="1F497D" w:themeColor="text2"/>
          <w:shd w:val="clear" w:color="auto" w:fill="FFFFFF"/>
        </w:rPr>
        <w:t xml:space="preserve"> - </w:t>
      </w:r>
      <w:r w:rsidR="00F733F4" w:rsidRPr="00770780">
        <w:rPr>
          <w:rStyle w:val="a5"/>
          <w:color w:val="1F497D" w:themeColor="text2"/>
          <w:shd w:val="clear" w:color="auto" w:fill="FFFFFF"/>
        </w:rPr>
        <w:t>Виртуальный репетитор по физике.</w:t>
      </w:r>
    </w:p>
    <w:p w:rsidR="00F733F4" w:rsidRPr="00770780" w:rsidRDefault="00F841CD" w:rsidP="00F733F4">
      <w:pPr>
        <w:pStyle w:val="aff"/>
        <w:numPr>
          <w:ilvl w:val="0"/>
          <w:numId w:val="10"/>
        </w:numPr>
        <w:rPr>
          <w:rStyle w:val="apple-style-span"/>
          <w:color w:val="1F497D" w:themeColor="text2"/>
        </w:rPr>
      </w:pPr>
      <w:hyperlink r:id="rId12" w:history="1">
        <w:r w:rsidR="00F733F4" w:rsidRPr="00770780">
          <w:rPr>
            <w:rStyle w:val="af9"/>
            <w:b/>
            <w:bCs/>
            <w:color w:val="1F497D" w:themeColor="text2"/>
            <w:shd w:val="clear" w:color="auto" w:fill="FFFFFF"/>
          </w:rPr>
          <w:t>http://archive.1september.ru</w:t>
        </w:r>
      </w:hyperlink>
      <w:r w:rsidR="00F733F4" w:rsidRPr="00770780">
        <w:rPr>
          <w:rStyle w:val="apple-style-span"/>
          <w:b/>
          <w:color w:val="1F497D" w:themeColor="text2"/>
          <w:shd w:val="clear" w:color="auto" w:fill="FFFFFF"/>
        </w:rPr>
        <w:t xml:space="preserve">- </w:t>
      </w:r>
      <w:r w:rsidR="00F733F4" w:rsidRPr="00770780">
        <w:rPr>
          <w:rStyle w:val="a5"/>
          <w:color w:val="000000"/>
          <w:shd w:val="clear" w:color="auto" w:fill="FFFFFF"/>
        </w:rPr>
        <w:t>Газета “1 сентября”: материалы по физике.</w:t>
      </w:r>
      <w:r w:rsidR="00F733F4" w:rsidRPr="00770780">
        <w:rPr>
          <w:rStyle w:val="apple-converted-space"/>
          <w:b/>
          <w:bCs/>
          <w:color w:val="000000"/>
          <w:shd w:val="clear" w:color="auto" w:fill="FFFFFF"/>
        </w:rPr>
        <w:t> </w:t>
      </w:r>
      <w:r w:rsidR="00F733F4" w:rsidRPr="00770780">
        <w:rPr>
          <w:rStyle w:val="apple-style-span"/>
          <w:color w:val="000000"/>
          <w:shd w:val="clear" w:color="auto" w:fill="FFFFFF"/>
        </w:rPr>
        <w:t>Подборка публикаций по преподаванию физики в школе. Архив с1997 г.</w:t>
      </w:r>
    </w:p>
    <w:p w:rsidR="00F733F4" w:rsidRPr="00770780" w:rsidRDefault="00F841CD" w:rsidP="00F733F4">
      <w:pPr>
        <w:pStyle w:val="aff"/>
        <w:numPr>
          <w:ilvl w:val="0"/>
          <w:numId w:val="10"/>
        </w:numPr>
        <w:rPr>
          <w:rStyle w:val="apple-style-span"/>
          <w:color w:val="1F497D" w:themeColor="text2"/>
        </w:rPr>
      </w:pPr>
      <w:hyperlink r:id="rId13" w:history="1">
        <w:r w:rsidR="00F733F4" w:rsidRPr="00770780">
          <w:rPr>
            <w:rStyle w:val="af9"/>
            <w:b/>
            <w:bCs/>
            <w:color w:val="1F497D" w:themeColor="text2"/>
            <w:shd w:val="clear" w:color="auto" w:fill="FFFFFF"/>
          </w:rPr>
          <w:t>http://experiment.edu.ru</w:t>
        </w:r>
      </w:hyperlink>
      <w:r w:rsidR="00F733F4" w:rsidRPr="00770780">
        <w:rPr>
          <w:rStyle w:val="apple-style-span"/>
          <w:color w:val="1F497D" w:themeColor="text2"/>
          <w:shd w:val="clear" w:color="auto" w:fill="FFFFFF"/>
        </w:rPr>
        <w:t> </w:t>
      </w:r>
      <w:r w:rsidR="00F733F4" w:rsidRPr="00770780">
        <w:rPr>
          <w:rStyle w:val="apple-style-span"/>
          <w:b/>
          <w:color w:val="1F497D" w:themeColor="text2"/>
          <w:shd w:val="clear" w:color="auto" w:fill="FFFFFF"/>
        </w:rPr>
        <w:t xml:space="preserve">- </w:t>
      </w:r>
      <w:r w:rsidR="00F733F4" w:rsidRPr="00770780">
        <w:rPr>
          <w:rStyle w:val="a5"/>
          <w:color w:val="000000"/>
          <w:shd w:val="clear" w:color="auto" w:fill="FFFFFF"/>
        </w:rPr>
        <w:t>Физика: коллекция опытов</w:t>
      </w:r>
    </w:p>
    <w:p w:rsidR="00F733F4" w:rsidRPr="00770780" w:rsidRDefault="00F841CD" w:rsidP="00F733F4">
      <w:pPr>
        <w:pStyle w:val="aff"/>
        <w:numPr>
          <w:ilvl w:val="0"/>
          <w:numId w:val="10"/>
        </w:numPr>
        <w:rPr>
          <w:rStyle w:val="apple-style-span"/>
          <w:color w:val="1F497D" w:themeColor="text2"/>
        </w:rPr>
      </w:pPr>
      <w:hyperlink r:id="rId14" w:history="1">
        <w:r w:rsidR="00F733F4" w:rsidRPr="00770780">
          <w:rPr>
            <w:rStyle w:val="af9"/>
            <w:b/>
            <w:bCs/>
            <w:color w:val="1F497D" w:themeColor="text2"/>
            <w:shd w:val="clear" w:color="auto" w:fill="FFFFFF"/>
          </w:rPr>
          <w:t>http://www.spin.nw.ru</w:t>
        </w:r>
      </w:hyperlink>
      <w:r w:rsidR="00F733F4" w:rsidRPr="00770780">
        <w:rPr>
          <w:rStyle w:val="apple-style-span"/>
          <w:color w:val="1F497D" w:themeColor="text2"/>
          <w:shd w:val="clear" w:color="auto" w:fill="FFFFFF"/>
        </w:rPr>
        <w:t xml:space="preserve"> - </w:t>
      </w:r>
      <w:r w:rsidR="00F733F4" w:rsidRPr="00770780">
        <w:rPr>
          <w:rStyle w:val="a5"/>
          <w:color w:val="000000"/>
          <w:shd w:val="clear" w:color="auto" w:fill="FFFFFF"/>
        </w:rPr>
        <w:t>Тесты и задачи по термодинамике.</w:t>
      </w:r>
    </w:p>
    <w:p w:rsidR="00F733F4" w:rsidRPr="00770780" w:rsidRDefault="00F841CD" w:rsidP="00F733F4">
      <w:pPr>
        <w:pStyle w:val="aff"/>
        <w:numPr>
          <w:ilvl w:val="0"/>
          <w:numId w:val="10"/>
        </w:numPr>
        <w:rPr>
          <w:b/>
          <w:color w:val="1F497D" w:themeColor="text2"/>
        </w:rPr>
      </w:pPr>
      <w:hyperlink r:id="rId15" w:history="1">
        <w:r w:rsidR="00F733F4" w:rsidRPr="00770780">
          <w:rPr>
            <w:rStyle w:val="af9"/>
            <w:b/>
            <w:bCs/>
            <w:color w:val="1F497D" w:themeColor="text2"/>
            <w:shd w:val="clear" w:color="auto" w:fill="FFFFFF"/>
          </w:rPr>
          <w:t>http://www.gomulina.orc.ru</w:t>
        </w:r>
      </w:hyperlink>
      <w:r w:rsidR="00F733F4" w:rsidRPr="00770780">
        <w:rPr>
          <w:rStyle w:val="apple-style-span"/>
          <w:color w:val="1F497D" w:themeColor="text2"/>
          <w:shd w:val="clear" w:color="auto" w:fill="FFFFFF"/>
        </w:rPr>
        <w:t xml:space="preserve"> - </w:t>
      </w:r>
      <w:r w:rsidR="00F733F4" w:rsidRPr="00770780">
        <w:rPr>
          <w:rStyle w:val="a5"/>
          <w:color w:val="000000"/>
          <w:shd w:val="clear" w:color="auto" w:fill="FFFFFF"/>
        </w:rPr>
        <w:t>Физика и астрономия: виртуальный методический кабинет.</w:t>
      </w:r>
      <w:r w:rsidR="00F733F4" w:rsidRPr="00770780">
        <w:rPr>
          <w:rStyle w:val="apple-converted-space"/>
          <w:b/>
          <w:bCs/>
          <w:color w:val="000000"/>
          <w:shd w:val="clear" w:color="auto" w:fill="FFFFFF"/>
        </w:rPr>
        <w:t> </w:t>
      </w:r>
    </w:p>
    <w:p w:rsidR="00F733F4" w:rsidRPr="00770780" w:rsidRDefault="00F733F4" w:rsidP="00F733F4">
      <w:pPr>
        <w:spacing w:before="40" w:after="40"/>
        <w:ind w:left="720"/>
        <w:jc w:val="center"/>
      </w:pPr>
      <w:r w:rsidRPr="00770780">
        <w:rPr>
          <w:bCs/>
          <w:iCs/>
        </w:rPr>
        <w:t>Олимпиады и конкурсы</w:t>
      </w:r>
    </w:p>
    <w:p w:rsidR="00F733F4" w:rsidRPr="00770780" w:rsidRDefault="00F841CD" w:rsidP="00F733F4">
      <w:pPr>
        <w:numPr>
          <w:ilvl w:val="0"/>
          <w:numId w:val="2"/>
        </w:numPr>
        <w:spacing w:before="40" w:after="40"/>
        <w:rPr>
          <w:color w:val="000000"/>
        </w:rPr>
      </w:pPr>
      <w:hyperlink w:history="1">
        <w:r w:rsidR="00F733F4" w:rsidRPr="00770780">
          <w:rPr>
            <w:rStyle w:val="af9"/>
            <w:b/>
            <w:bCs/>
            <w:color w:val="1F497D" w:themeColor="text2"/>
          </w:rPr>
          <w:t xml:space="preserve">http://www. </w:t>
        </w:r>
        <w:proofErr w:type="spellStart"/>
        <w:r w:rsidR="00F733F4" w:rsidRPr="00770780">
          <w:rPr>
            <w:rStyle w:val="af9"/>
            <w:b/>
            <w:bCs/>
            <w:color w:val="1F497D" w:themeColor="text2"/>
            <w:lang w:val="en-US"/>
          </w:rPr>
          <w:t>simora</w:t>
        </w:r>
        <w:proofErr w:type="spellEnd"/>
        <w:r w:rsidR="00F733F4" w:rsidRPr="00770780">
          <w:rPr>
            <w:rStyle w:val="af9"/>
            <w:b/>
            <w:bCs/>
            <w:color w:val="1F497D" w:themeColor="text2"/>
          </w:rPr>
          <w:t>.</w:t>
        </w:r>
        <w:proofErr w:type="spellStart"/>
        <w:r w:rsidR="00F733F4" w:rsidRPr="00770780">
          <w:rPr>
            <w:rStyle w:val="af9"/>
            <w:b/>
            <w:bCs/>
            <w:color w:val="1F497D" w:themeColor="text2"/>
          </w:rPr>
          <w:t>ru</w:t>
        </w:r>
        <w:proofErr w:type="spellEnd"/>
      </w:hyperlink>
      <w:r w:rsidR="00F733F4" w:rsidRPr="00770780">
        <w:rPr>
          <w:bCs/>
          <w:color w:val="000000"/>
        </w:rPr>
        <w:t xml:space="preserve"> - Конкурс-олимпиада по </w:t>
      </w:r>
      <w:proofErr w:type="spellStart"/>
      <w:r w:rsidR="00F733F4" w:rsidRPr="00770780">
        <w:rPr>
          <w:bCs/>
          <w:color w:val="000000"/>
        </w:rPr>
        <w:t>физик</w:t>
      </w:r>
      <w:proofErr w:type="gramStart"/>
      <w:r w:rsidR="00F733F4" w:rsidRPr="00770780">
        <w:rPr>
          <w:bCs/>
          <w:color w:val="000000"/>
        </w:rPr>
        <w:t>е«</w:t>
      </w:r>
      <w:proofErr w:type="gramEnd"/>
      <w:r w:rsidR="00F733F4" w:rsidRPr="00770780">
        <w:rPr>
          <w:bCs/>
          <w:color w:val="000000"/>
        </w:rPr>
        <w:t>Зубренок</w:t>
      </w:r>
      <w:proofErr w:type="spellEnd"/>
      <w:r w:rsidR="00F733F4" w:rsidRPr="00770780">
        <w:rPr>
          <w:bCs/>
          <w:color w:val="000000"/>
        </w:rPr>
        <w:t>»</w:t>
      </w:r>
    </w:p>
    <w:p w:rsidR="00F733F4" w:rsidRPr="00770780" w:rsidRDefault="00F841CD" w:rsidP="00F733F4">
      <w:pPr>
        <w:numPr>
          <w:ilvl w:val="0"/>
          <w:numId w:val="2"/>
        </w:numPr>
        <w:spacing w:before="40" w:after="40"/>
        <w:rPr>
          <w:color w:val="000000"/>
        </w:rPr>
      </w:pPr>
      <w:hyperlink w:history="1">
        <w:r w:rsidR="00F733F4" w:rsidRPr="00770780">
          <w:rPr>
            <w:rStyle w:val="af9"/>
            <w:b/>
            <w:bCs/>
            <w:color w:val="1F497D" w:themeColor="text2"/>
            <w:lang w:val="en-US"/>
          </w:rPr>
          <w:t>http</w:t>
        </w:r>
        <w:r w:rsidR="00F733F4" w:rsidRPr="00770780">
          <w:rPr>
            <w:rStyle w:val="af9"/>
            <w:b/>
            <w:bCs/>
            <w:color w:val="1F497D" w:themeColor="text2"/>
          </w:rPr>
          <w:t>://</w:t>
        </w:r>
        <w:r w:rsidR="00F733F4" w:rsidRPr="00770780">
          <w:rPr>
            <w:rStyle w:val="af9"/>
            <w:b/>
            <w:bCs/>
            <w:color w:val="1F497D" w:themeColor="text2"/>
            <w:lang w:val="en-US"/>
          </w:rPr>
          <w:t>www</w:t>
        </w:r>
        <w:r w:rsidR="00F733F4" w:rsidRPr="00770780">
          <w:rPr>
            <w:rStyle w:val="af9"/>
            <w:b/>
            <w:bCs/>
            <w:color w:val="1F497D" w:themeColor="text2"/>
          </w:rPr>
          <w:t xml:space="preserve">. </w:t>
        </w:r>
        <w:proofErr w:type="spellStart"/>
        <w:r w:rsidR="00F733F4" w:rsidRPr="00770780">
          <w:rPr>
            <w:rStyle w:val="af9"/>
            <w:b/>
            <w:bCs/>
            <w:color w:val="1F497D" w:themeColor="text2"/>
            <w:lang w:val="en-US"/>
          </w:rPr>
          <w:t>minobr</w:t>
        </w:r>
        <w:proofErr w:type="spellEnd"/>
        <w:r w:rsidR="00F733F4" w:rsidRPr="00770780">
          <w:rPr>
            <w:rStyle w:val="af9"/>
            <w:b/>
            <w:bCs/>
            <w:color w:val="1F497D" w:themeColor="text2"/>
          </w:rPr>
          <w:t>.</w:t>
        </w:r>
        <w:r w:rsidR="00F733F4" w:rsidRPr="00770780">
          <w:rPr>
            <w:rStyle w:val="af9"/>
            <w:b/>
            <w:bCs/>
            <w:color w:val="1F497D" w:themeColor="text2"/>
            <w:lang w:val="en-US"/>
          </w:rPr>
          <w:t>org</w:t>
        </w:r>
        <w:r w:rsidR="00F733F4" w:rsidRPr="00770780">
          <w:rPr>
            <w:rStyle w:val="af9"/>
            <w:b/>
            <w:bCs/>
            <w:color w:val="1F497D" w:themeColor="text2"/>
          </w:rPr>
          <w:t>.</w:t>
        </w:r>
        <w:proofErr w:type="spellStart"/>
        <w:r w:rsidR="00F733F4" w:rsidRPr="00770780">
          <w:rPr>
            <w:rStyle w:val="af9"/>
            <w:b/>
            <w:bCs/>
            <w:color w:val="1F497D" w:themeColor="text2"/>
            <w:lang w:val="en-US"/>
          </w:rPr>
          <w:t>ru</w:t>
        </w:r>
        <w:proofErr w:type="spellEnd"/>
      </w:hyperlink>
      <w:r w:rsidR="00F733F4" w:rsidRPr="00770780">
        <w:rPr>
          <w:bCs/>
          <w:color w:val="000000"/>
          <w:lang w:val="en-US"/>
        </w:rPr>
        <w:t> </w:t>
      </w:r>
      <w:r w:rsidR="00F733F4" w:rsidRPr="00770780">
        <w:rPr>
          <w:bCs/>
          <w:color w:val="000000"/>
        </w:rPr>
        <w:t>-  Всероссийские олимпиады по физике</w:t>
      </w: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733F4" w:rsidRPr="00770780" w:rsidRDefault="00F733F4" w:rsidP="00F73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733F4" w:rsidRPr="00770780" w:rsidRDefault="00F733F4" w:rsidP="00F733F4">
      <w:pPr>
        <w:spacing w:before="180"/>
        <w:ind w:left="720"/>
        <w:jc w:val="both"/>
      </w:pPr>
    </w:p>
    <w:p w:rsidR="00F733F4" w:rsidRPr="00770780" w:rsidRDefault="00F733F4" w:rsidP="00F73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70780">
        <w:rPr>
          <w:b/>
          <w:caps/>
        </w:rPr>
        <w:t>4. Контроль и оценка результатов освоения УЧЕБНОЙ Дисциплины</w:t>
      </w:r>
    </w:p>
    <w:p w:rsidR="00F733F4" w:rsidRPr="00770780" w:rsidRDefault="00F733F4" w:rsidP="00F733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proofErr w:type="spellStart"/>
      <w:r w:rsidRPr="00770780">
        <w:rPr>
          <w:b/>
        </w:rPr>
        <w:t>Контрольи</w:t>
      </w:r>
      <w:proofErr w:type="spellEnd"/>
      <w:r w:rsidRPr="00770780">
        <w:rPr>
          <w:b/>
        </w:rPr>
        <w:t xml:space="preserve"> оценка</w:t>
      </w:r>
      <w:r w:rsidRPr="00770780">
        <w:t xml:space="preserve"> результатов освоения учебной дисциплины осуществляется </w:t>
      </w:r>
      <w:proofErr w:type="spellStart"/>
      <w:r w:rsidRPr="00770780">
        <w:t>преподавателемв</w:t>
      </w:r>
      <w:proofErr w:type="spellEnd"/>
      <w:r w:rsidRPr="00770780">
        <w:t xml:space="preserve"> </w:t>
      </w:r>
      <w:proofErr w:type="gramStart"/>
      <w:r w:rsidRPr="00770780">
        <w:t>процессе</w:t>
      </w:r>
      <w:proofErr w:type="gramEnd"/>
      <w:r w:rsidRPr="00770780">
        <w:t xml:space="preserve"> проведения практических работ, тестирования, а также выполнения </w:t>
      </w:r>
      <w:proofErr w:type="spellStart"/>
      <w:r w:rsidRPr="00770780">
        <w:t>обучающимисяиндивидуальных</w:t>
      </w:r>
      <w:proofErr w:type="spellEnd"/>
      <w:r w:rsidRPr="00770780">
        <w:t xml:space="preserve"> заданий.</w:t>
      </w:r>
    </w:p>
    <w:p w:rsidR="00F733F4" w:rsidRPr="00770780" w:rsidRDefault="00F733F4" w:rsidP="00F733F4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778"/>
        <w:gridCol w:w="4962"/>
        <w:gridCol w:w="3969"/>
      </w:tblGrid>
      <w:tr w:rsidR="005D6ED0" w:rsidRPr="00770780" w:rsidTr="005D6ED0">
        <w:tc>
          <w:tcPr>
            <w:tcW w:w="5778" w:type="dxa"/>
          </w:tcPr>
          <w:p w:rsidR="005D6ED0" w:rsidRPr="00770780" w:rsidRDefault="005D6ED0" w:rsidP="00C7066C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</w:pPr>
            <w:r w:rsidRPr="00770780">
              <w:t xml:space="preserve">Результаты обучения 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2" w:type="dxa"/>
          </w:tcPr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 w:rsidRPr="00770780">
              <w:t>ОК</w:t>
            </w:r>
            <w:proofErr w:type="gramEnd"/>
            <w:r w:rsidRPr="00770780">
              <w:t xml:space="preserve"> и ПК</w:t>
            </w:r>
          </w:p>
        </w:tc>
        <w:tc>
          <w:tcPr>
            <w:tcW w:w="3969" w:type="dxa"/>
          </w:tcPr>
          <w:p w:rsidR="005D6ED0" w:rsidRPr="00770780" w:rsidRDefault="005D6ED0" w:rsidP="00C7066C">
            <w:pPr>
              <w:shd w:val="clear" w:color="auto" w:fill="FFFFFF"/>
              <w:spacing w:line="240" w:lineRule="exact"/>
              <w:ind w:left="90"/>
            </w:pPr>
            <w:bookmarkStart w:id="0" w:name="_GoBack"/>
            <w:bookmarkEnd w:id="0"/>
            <w:r w:rsidRPr="00770780">
              <w:t>Формы и методы</w:t>
            </w:r>
          </w:p>
          <w:p w:rsidR="005D6ED0" w:rsidRPr="00770780" w:rsidRDefault="005D6ED0" w:rsidP="00C7066C">
            <w:pPr>
              <w:shd w:val="clear" w:color="auto" w:fill="FFFFFF"/>
              <w:spacing w:line="240" w:lineRule="exact"/>
              <w:ind w:left="90"/>
            </w:pPr>
            <w:r w:rsidRPr="00770780">
              <w:rPr>
                <w:spacing w:val="-1"/>
              </w:rPr>
              <w:t>контроля и оценки</w:t>
            </w:r>
          </w:p>
          <w:p w:rsidR="005D6ED0" w:rsidRPr="00770780" w:rsidRDefault="005D6ED0" w:rsidP="00C7066C">
            <w:pPr>
              <w:shd w:val="clear" w:color="auto" w:fill="FFFFFF"/>
              <w:spacing w:line="240" w:lineRule="exact"/>
              <w:ind w:left="90"/>
            </w:pPr>
            <w:r w:rsidRPr="00770780">
              <w:t>результатов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70780">
              <w:t>обучения</w:t>
            </w:r>
          </w:p>
        </w:tc>
      </w:tr>
      <w:tr w:rsidR="005D6ED0" w:rsidRPr="00770780" w:rsidTr="005D6ED0">
        <w:tc>
          <w:tcPr>
            <w:tcW w:w="5778" w:type="dxa"/>
          </w:tcPr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• </w:t>
            </w:r>
            <w:r w:rsidRPr="00770780">
              <w:rPr>
                <w:b/>
                <w:bCs/>
                <w:i/>
                <w:iCs/>
                <w:color w:val="000000"/>
              </w:rPr>
              <w:t>личностных</w:t>
            </w:r>
            <w:r w:rsidRPr="00770780">
              <w:rPr>
                <w:b/>
                <w:bCs/>
                <w:color w:val="000000"/>
              </w:rPr>
              <w:t>: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умение выстраивать конструктивные взаимоотношения в команде по решению общих задач;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</w:pPr>
            <w:r w:rsidRPr="00770780">
              <w:rPr>
                <w:color w:val="000000"/>
              </w:rPr>
              <w:lastRenderedPageBreak/>
              <w:t>−−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4962" w:type="dxa"/>
          </w:tcPr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lastRenderedPageBreak/>
              <w:t>ОК 03</w:t>
            </w:r>
            <w:proofErr w:type="gramStart"/>
            <w:r w:rsidRPr="00770780">
              <w:tab/>
              <w:t>П</w:t>
            </w:r>
            <w:proofErr w:type="gramEnd"/>
            <w:r w:rsidRPr="00770780"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ab/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>ОК 07</w:t>
            </w:r>
            <w:proofErr w:type="gramStart"/>
            <w:r w:rsidRPr="00770780">
              <w:tab/>
              <w:t>С</w:t>
            </w:r>
            <w:proofErr w:type="gramEnd"/>
            <w:r w:rsidRPr="00770780"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ab/>
            </w:r>
            <w:r w:rsidRPr="00770780">
              <w:tab/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>ОК 09</w:t>
            </w:r>
            <w:proofErr w:type="gramStart"/>
            <w:r w:rsidRPr="00770780">
              <w:tab/>
              <w:t>П</w:t>
            </w:r>
            <w:proofErr w:type="gramEnd"/>
            <w:r w:rsidRPr="00770780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969" w:type="dxa"/>
          </w:tcPr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70780">
              <w:rPr>
                <w:bCs/>
              </w:rPr>
              <w:t>Устный опрос, внеаудиторная самостоятельная работа, рефераты,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70780">
              <w:rPr>
                <w:bCs/>
              </w:rPr>
              <w:t>Практическая работа, лабораторная работа, подготовка сообщений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70780">
              <w:t>Тестирование индивидуальное</w:t>
            </w:r>
          </w:p>
        </w:tc>
      </w:tr>
      <w:tr w:rsidR="005D6ED0" w:rsidRPr="00770780" w:rsidTr="005D6ED0">
        <w:tc>
          <w:tcPr>
            <w:tcW w:w="5778" w:type="dxa"/>
          </w:tcPr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lastRenderedPageBreak/>
              <w:t>• </w:t>
            </w:r>
            <w:proofErr w:type="spellStart"/>
            <w:r w:rsidRPr="00770780">
              <w:rPr>
                <w:b/>
                <w:bCs/>
                <w:i/>
                <w:iCs/>
                <w:color w:val="000000"/>
              </w:rPr>
              <w:t>метапредметных</w:t>
            </w:r>
            <w:proofErr w:type="spellEnd"/>
            <w:r w:rsidRPr="00770780">
              <w:rPr>
                <w:b/>
                <w:bCs/>
                <w:color w:val="000000"/>
              </w:rPr>
              <w:t>: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использование основных интеллектуальных операций: постановки задачи,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умение генерировать идеи и определять средства, необходимые для их реализации;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умение использовать различные источники для получения физической информации, оценивать ее достоверность;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b/>
                <w:color w:val="000000"/>
              </w:rPr>
              <w:t>−−</w:t>
            </w:r>
            <w:r w:rsidRPr="00770780">
              <w:rPr>
                <w:color w:val="000000"/>
              </w:rPr>
              <w:t xml:space="preserve"> умение анализировать и представлять информацию в различных видах;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информации.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2" w:type="dxa"/>
          </w:tcPr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>ОК 03</w:t>
            </w:r>
            <w:proofErr w:type="gramStart"/>
            <w:r w:rsidRPr="00770780">
              <w:tab/>
              <w:t>П</w:t>
            </w:r>
            <w:proofErr w:type="gramEnd"/>
            <w:r w:rsidRPr="00770780"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ab/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>ОК 07</w:t>
            </w:r>
            <w:proofErr w:type="gramStart"/>
            <w:r w:rsidRPr="00770780">
              <w:tab/>
              <w:t>С</w:t>
            </w:r>
            <w:proofErr w:type="gramEnd"/>
            <w:r w:rsidRPr="00770780"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ab/>
            </w:r>
            <w:r w:rsidRPr="00770780">
              <w:tab/>
            </w:r>
          </w:p>
          <w:p w:rsidR="005D6ED0" w:rsidRPr="00770780" w:rsidRDefault="005D6ED0" w:rsidP="00C7066C">
            <w:pPr>
              <w:spacing w:line="276" w:lineRule="auto"/>
              <w:ind w:left="153"/>
              <w:contextualSpacing/>
              <w:jc w:val="both"/>
            </w:pPr>
            <w:r w:rsidRPr="00770780">
              <w:t>ОК 09</w:t>
            </w:r>
            <w:proofErr w:type="gramStart"/>
            <w:r w:rsidRPr="00770780">
              <w:tab/>
              <w:t>П</w:t>
            </w:r>
            <w:proofErr w:type="gramEnd"/>
            <w:r w:rsidRPr="00770780"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3969" w:type="dxa"/>
          </w:tcPr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70780">
              <w:rPr>
                <w:bCs/>
              </w:rPr>
              <w:t>Устный опрос, внеаудиторная самостоятельная работа, рефераты,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70780">
              <w:rPr>
                <w:bCs/>
              </w:rPr>
              <w:t>Практическая работа, лабораторная работа, подготовка сообщений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70780">
              <w:t>Тестирование индивидуальное</w:t>
            </w:r>
          </w:p>
        </w:tc>
      </w:tr>
      <w:tr w:rsidR="005D6ED0" w:rsidRPr="00770780" w:rsidTr="005D6ED0">
        <w:tc>
          <w:tcPr>
            <w:tcW w:w="5778" w:type="dxa"/>
          </w:tcPr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lastRenderedPageBreak/>
              <w:t>•</w:t>
            </w:r>
            <w:r w:rsidRPr="00770780">
              <w:rPr>
                <w:b/>
                <w:bCs/>
                <w:i/>
                <w:iCs/>
                <w:color w:val="000000"/>
              </w:rPr>
              <w:t>предметных: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</w:t>
            </w:r>
            <w:proofErr w:type="spellStart"/>
            <w:r w:rsidRPr="00770780">
              <w:rPr>
                <w:color w:val="000000"/>
              </w:rPr>
              <w:t>сформированность</w:t>
            </w:r>
            <w:proofErr w:type="spellEnd"/>
            <w:r w:rsidRPr="00770780">
              <w:rPr>
                <w:color w:val="000000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явлений; понимание роли физики в формировании кругозора и функциональной грамотности человека для решения практических задач;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70780">
              <w:rPr>
                <w:color w:val="000000"/>
              </w:rPr>
              <w:t>сформированность</w:t>
            </w:r>
            <w:proofErr w:type="spellEnd"/>
            <w:r w:rsidRPr="00770780">
              <w:rPr>
                <w:color w:val="000000"/>
              </w:rPr>
              <w:t xml:space="preserve"> умения решать физические задачи;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</w:t>
            </w:r>
            <w:proofErr w:type="spellStart"/>
            <w:r w:rsidRPr="00770780">
              <w:rPr>
                <w:color w:val="000000"/>
              </w:rPr>
              <w:t>сформированность</w:t>
            </w:r>
            <w:proofErr w:type="spellEnd"/>
            <w:r w:rsidRPr="00770780">
              <w:rPr>
                <w:color w:val="000000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</w:t>
            </w:r>
            <w:proofErr w:type="spellStart"/>
            <w:r w:rsidRPr="00770780">
              <w:rPr>
                <w:color w:val="000000"/>
              </w:rPr>
              <w:t>сформированность</w:t>
            </w:r>
            <w:proofErr w:type="spellEnd"/>
            <w:r w:rsidRPr="00770780">
              <w:rPr>
                <w:color w:val="000000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</w:t>
            </w:r>
            <w:proofErr w:type="spellStart"/>
            <w:r w:rsidRPr="00770780">
              <w:rPr>
                <w:color w:val="000000"/>
              </w:rPr>
              <w:t>сформированность</w:t>
            </w:r>
            <w:proofErr w:type="spellEnd"/>
            <w:r w:rsidRPr="00770780">
              <w:rPr>
                <w:color w:val="000000"/>
              </w:rPr>
              <w:t xml:space="preserve"> системы знаний об общих физических закономерностях, законах, теориях, представлений о действии во Вселенной </w:t>
            </w:r>
            <w:r w:rsidRPr="00770780">
              <w:rPr>
                <w:color w:val="000000"/>
              </w:rPr>
              <w:lastRenderedPageBreak/>
              <w:t>физических законов, открытых в земных условиях;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</w:t>
            </w:r>
            <w:proofErr w:type="spellStart"/>
            <w:r w:rsidRPr="00770780">
              <w:rPr>
                <w:color w:val="000000"/>
              </w:rPr>
              <w:t>сформированность</w:t>
            </w:r>
            <w:proofErr w:type="spellEnd"/>
            <w:r w:rsidRPr="00770780">
              <w:rPr>
                <w:color w:val="000000"/>
              </w:rPr>
              <w:t xml:space="preserve">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</w:t>
            </w:r>
          </w:p>
          <w:p w:rsidR="005D6ED0" w:rsidRPr="00770780" w:rsidRDefault="005D6ED0" w:rsidP="00C7066C">
            <w:pPr>
              <w:pStyle w:val="a4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70780">
              <w:rPr>
                <w:color w:val="000000"/>
              </w:rPr>
              <w:t>−− </w:t>
            </w:r>
            <w:proofErr w:type="spellStart"/>
            <w:r w:rsidRPr="00770780">
              <w:rPr>
                <w:color w:val="000000"/>
              </w:rPr>
              <w:t>сформированность</w:t>
            </w:r>
            <w:proofErr w:type="spellEnd"/>
            <w:r w:rsidRPr="00770780">
              <w:rPr>
                <w:color w:val="000000"/>
              </w:rPr>
              <w:t xml:space="preserve">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62" w:type="dxa"/>
          </w:tcPr>
          <w:p w:rsidR="005D6ED0" w:rsidRPr="00770780" w:rsidRDefault="005D6ED0" w:rsidP="00C7066C">
            <w:pPr>
              <w:pStyle w:val="aff"/>
              <w:spacing w:line="276" w:lineRule="auto"/>
              <w:ind w:left="153"/>
              <w:jc w:val="both"/>
            </w:pPr>
            <w:r w:rsidRPr="00770780">
              <w:lastRenderedPageBreak/>
              <w:t>ОК 03</w:t>
            </w:r>
            <w:proofErr w:type="gramStart"/>
            <w:r w:rsidRPr="00770780">
              <w:tab/>
              <w:t>П</w:t>
            </w:r>
            <w:proofErr w:type="gramEnd"/>
            <w:r w:rsidRPr="00770780"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5D6ED0" w:rsidRPr="00770780" w:rsidRDefault="005D6ED0" w:rsidP="00C7066C">
            <w:pPr>
              <w:pStyle w:val="aff"/>
              <w:spacing w:line="276" w:lineRule="auto"/>
              <w:ind w:left="153"/>
              <w:jc w:val="both"/>
            </w:pPr>
            <w:r w:rsidRPr="00770780">
              <w:tab/>
            </w:r>
          </w:p>
          <w:p w:rsidR="005D6ED0" w:rsidRPr="00770780" w:rsidRDefault="005D6ED0" w:rsidP="00C7066C">
            <w:pPr>
              <w:pStyle w:val="aff"/>
              <w:spacing w:line="276" w:lineRule="auto"/>
              <w:ind w:left="153"/>
              <w:jc w:val="both"/>
            </w:pPr>
            <w:r w:rsidRPr="00770780">
              <w:t>ОК 07</w:t>
            </w:r>
            <w:proofErr w:type="gramStart"/>
            <w:r w:rsidRPr="00770780">
              <w:tab/>
              <w:t>С</w:t>
            </w:r>
            <w:proofErr w:type="gramEnd"/>
            <w:r w:rsidRPr="00770780"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D6ED0" w:rsidRPr="00770780" w:rsidRDefault="005D6ED0" w:rsidP="00C7066C">
            <w:pPr>
              <w:pStyle w:val="aff"/>
              <w:spacing w:line="276" w:lineRule="auto"/>
              <w:ind w:left="153"/>
              <w:jc w:val="both"/>
            </w:pPr>
            <w:r w:rsidRPr="00770780">
              <w:tab/>
            </w:r>
            <w:r w:rsidRPr="00770780">
              <w:tab/>
            </w:r>
          </w:p>
          <w:p w:rsidR="005D6ED0" w:rsidRPr="00770780" w:rsidRDefault="005D6ED0" w:rsidP="00C7066C">
            <w:pPr>
              <w:pStyle w:val="aff"/>
              <w:spacing w:line="276" w:lineRule="auto"/>
              <w:ind w:left="153"/>
              <w:jc w:val="both"/>
            </w:pPr>
            <w:r w:rsidRPr="00770780">
              <w:t>ОК 09</w:t>
            </w:r>
            <w:proofErr w:type="gramStart"/>
            <w:r w:rsidRPr="00770780">
              <w:tab/>
              <w:t>П</w:t>
            </w:r>
            <w:proofErr w:type="gramEnd"/>
            <w:r w:rsidRPr="00770780">
              <w:t>ользоваться профессиональной документацией на государственном и иностранных языках</w:t>
            </w:r>
          </w:p>
          <w:p w:rsidR="005D6ED0" w:rsidRPr="00770780" w:rsidRDefault="005D6ED0" w:rsidP="00341382">
            <w:r w:rsidRPr="00770780">
              <w:t>ПК 1.5</w:t>
            </w:r>
            <w:proofErr w:type="gramStart"/>
            <w:r w:rsidRPr="00770780">
              <w:t xml:space="preserve"> В</w:t>
            </w:r>
            <w:proofErr w:type="gramEnd"/>
            <w:r w:rsidRPr="00770780">
              <w:t>ыполнять настройку и регулировку рабочего и вспомогательного оборудования тракторов и автомобилей.</w:t>
            </w:r>
          </w:p>
          <w:p w:rsidR="005D6ED0" w:rsidRPr="00770780" w:rsidRDefault="005D6ED0" w:rsidP="00341382">
            <w:r w:rsidRPr="00770780">
              <w:t>ПК 2.1</w:t>
            </w:r>
            <w:proofErr w:type="gramStart"/>
            <w:r w:rsidRPr="00770780">
              <w:t xml:space="preserve"> В</w:t>
            </w:r>
            <w:proofErr w:type="gramEnd"/>
            <w:r w:rsidRPr="00770780">
              <w:t xml:space="preserve">ыполнять обнаружение и локализацию неисправностей сельскохозяйственной техники, а также постановку сельскохозяйственной техники на ремонт. </w:t>
            </w:r>
          </w:p>
          <w:p w:rsidR="005D6ED0" w:rsidRPr="00770780" w:rsidRDefault="005D6ED0" w:rsidP="00C7066C">
            <w:pPr>
              <w:pStyle w:val="aff"/>
              <w:spacing w:line="276" w:lineRule="auto"/>
              <w:ind w:left="153"/>
              <w:jc w:val="both"/>
            </w:pPr>
          </w:p>
        </w:tc>
        <w:tc>
          <w:tcPr>
            <w:tcW w:w="3969" w:type="dxa"/>
          </w:tcPr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70780">
              <w:rPr>
                <w:bCs/>
              </w:rPr>
              <w:t>Устный опрос, внеаудиторная самостоятельная работа, рефераты,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770780">
              <w:rPr>
                <w:bCs/>
              </w:rPr>
              <w:t>Практическая работа, лабораторная работа, подготовка сообщений</w:t>
            </w:r>
          </w:p>
          <w:p w:rsidR="005D6ED0" w:rsidRPr="00770780" w:rsidRDefault="005D6ED0" w:rsidP="00C70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70780">
              <w:t>Тестирование индивидуальное</w:t>
            </w:r>
          </w:p>
        </w:tc>
      </w:tr>
    </w:tbl>
    <w:p w:rsidR="00F733F4" w:rsidRDefault="00F733F4" w:rsidP="00F733F4"/>
    <w:p w:rsidR="003445AD" w:rsidRDefault="003445AD"/>
    <w:sectPr w:rsidR="003445AD" w:rsidSect="00C7066C">
      <w:pgSz w:w="16838" w:h="11906" w:orient="landscape"/>
      <w:pgMar w:top="1701" w:right="1134" w:bottom="850" w:left="1134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1CD" w:rsidRDefault="00F841CD" w:rsidP="00FC4A1D">
      <w:r>
        <w:separator/>
      </w:r>
    </w:p>
  </w:endnote>
  <w:endnote w:type="continuationSeparator" w:id="0">
    <w:p w:rsidR="00F841CD" w:rsidRDefault="00F841CD" w:rsidP="00F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63" w:rsidRDefault="005D4E63" w:rsidP="00C7066C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D4E63" w:rsidRDefault="005D4E63" w:rsidP="00C7066C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E63" w:rsidRDefault="005D4E63" w:rsidP="00C7066C">
    <w:pPr>
      <w:pStyle w:val="af4"/>
      <w:framePr w:wrap="around" w:vAnchor="text" w:hAnchor="page" w:x="5431" w:y="168"/>
      <w:jc w:val="center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D6ED0">
      <w:rPr>
        <w:rStyle w:val="af6"/>
        <w:noProof/>
      </w:rPr>
      <w:t>18</w:t>
    </w:r>
    <w:r>
      <w:rPr>
        <w:rStyle w:val="af6"/>
      </w:rPr>
      <w:fldChar w:fldCharType="end"/>
    </w:r>
  </w:p>
  <w:p w:rsidR="005D4E63" w:rsidRDefault="005D4E63" w:rsidP="00C7066C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1CD" w:rsidRDefault="00F841CD" w:rsidP="00FC4A1D">
      <w:r>
        <w:separator/>
      </w:r>
    </w:p>
  </w:footnote>
  <w:footnote w:type="continuationSeparator" w:id="0">
    <w:p w:rsidR="00F841CD" w:rsidRDefault="00F841CD" w:rsidP="00FC4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735A0C"/>
    <w:multiLevelType w:val="multilevel"/>
    <w:tmpl w:val="79C63A7E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02214B6E"/>
    <w:multiLevelType w:val="hybridMultilevel"/>
    <w:tmpl w:val="E2DA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7BF29A3"/>
    <w:multiLevelType w:val="hybridMultilevel"/>
    <w:tmpl w:val="85F0D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60141"/>
    <w:multiLevelType w:val="hybridMultilevel"/>
    <w:tmpl w:val="6A0254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6864AA"/>
    <w:multiLevelType w:val="hybridMultilevel"/>
    <w:tmpl w:val="D3060292"/>
    <w:lvl w:ilvl="0" w:tplc="8C80AB0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3D29153B"/>
    <w:multiLevelType w:val="hybridMultilevel"/>
    <w:tmpl w:val="5BEA860A"/>
    <w:lvl w:ilvl="0" w:tplc="F02ED1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3D7E4CE9"/>
    <w:multiLevelType w:val="hybridMultilevel"/>
    <w:tmpl w:val="582E47AE"/>
    <w:lvl w:ilvl="0" w:tplc="D8AE0A6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2AC0B15"/>
    <w:multiLevelType w:val="hybridMultilevel"/>
    <w:tmpl w:val="9C701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915D14"/>
    <w:multiLevelType w:val="hybridMultilevel"/>
    <w:tmpl w:val="87508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F3261E"/>
    <w:multiLevelType w:val="multilevel"/>
    <w:tmpl w:val="F15CFF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14">
    <w:nsid w:val="4FA22F42"/>
    <w:multiLevelType w:val="hybridMultilevel"/>
    <w:tmpl w:val="B3C4E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6">
    <w:nsid w:val="570F2D18"/>
    <w:multiLevelType w:val="hybridMultilevel"/>
    <w:tmpl w:val="FBEE7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DA2A5C"/>
    <w:multiLevelType w:val="hybridMultilevel"/>
    <w:tmpl w:val="BA9432E0"/>
    <w:lvl w:ilvl="0" w:tplc="AE0EFCE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81D7A0A"/>
    <w:multiLevelType w:val="hybridMultilevel"/>
    <w:tmpl w:val="6A76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C90D77"/>
    <w:multiLevelType w:val="hybridMultilevel"/>
    <w:tmpl w:val="9CCAA04C"/>
    <w:lvl w:ilvl="0" w:tplc="5420B06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75F161DE"/>
    <w:multiLevelType w:val="hybridMultilevel"/>
    <w:tmpl w:val="86027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2052B"/>
    <w:multiLevelType w:val="hybridMultilevel"/>
    <w:tmpl w:val="E2322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640345"/>
    <w:multiLevelType w:val="hybridMultilevel"/>
    <w:tmpl w:val="15D63036"/>
    <w:lvl w:ilvl="0" w:tplc="036E08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BE6AB1"/>
    <w:multiLevelType w:val="hybridMultilevel"/>
    <w:tmpl w:val="7592E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4"/>
  </w:num>
  <w:num w:numId="4">
    <w:abstractNumId w:val="11"/>
  </w:num>
  <w:num w:numId="5">
    <w:abstractNumId w:val="21"/>
  </w:num>
  <w:num w:numId="6">
    <w:abstractNumId w:val="16"/>
  </w:num>
  <w:num w:numId="7">
    <w:abstractNumId w:val="7"/>
  </w:num>
  <w:num w:numId="8">
    <w:abstractNumId w:val="23"/>
  </w:num>
  <w:num w:numId="9">
    <w:abstractNumId w:val="6"/>
  </w:num>
  <w:num w:numId="10">
    <w:abstractNumId w:val="15"/>
  </w:num>
  <w:num w:numId="11">
    <w:abstractNumId w:val="14"/>
  </w:num>
  <w:num w:numId="12">
    <w:abstractNumId w:val="10"/>
  </w:num>
  <w:num w:numId="13">
    <w:abstractNumId w:val="9"/>
  </w:num>
  <w:num w:numId="14">
    <w:abstractNumId w:val="8"/>
  </w:num>
  <w:num w:numId="15">
    <w:abstractNumId w:val="19"/>
  </w:num>
  <w:num w:numId="16">
    <w:abstractNumId w:val="17"/>
  </w:num>
  <w:num w:numId="17">
    <w:abstractNumId w:val="20"/>
  </w:num>
  <w:num w:numId="18">
    <w:abstractNumId w:val="22"/>
  </w:num>
  <w:num w:numId="19">
    <w:abstractNumId w:val="12"/>
  </w:num>
  <w:num w:numId="20">
    <w:abstractNumId w:val="0"/>
  </w:num>
  <w:num w:numId="21">
    <w:abstractNumId w:val="1"/>
  </w:num>
  <w:num w:numId="22">
    <w:abstractNumId w:val="2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33F4"/>
    <w:rsid w:val="000225BF"/>
    <w:rsid w:val="0003128D"/>
    <w:rsid w:val="001E4672"/>
    <w:rsid w:val="00264338"/>
    <w:rsid w:val="00297DAF"/>
    <w:rsid w:val="003323EE"/>
    <w:rsid w:val="00341382"/>
    <w:rsid w:val="003445AD"/>
    <w:rsid w:val="004135ED"/>
    <w:rsid w:val="00461B64"/>
    <w:rsid w:val="004C1908"/>
    <w:rsid w:val="005D4E63"/>
    <w:rsid w:val="005D6ED0"/>
    <w:rsid w:val="0062645A"/>
    <w:rsid w:val="0068525F"/>
    <w:rsid w:val="00746F0D"/>
    <w:rsid w:val="00770780"/>
    <w:rsid w:val="007C4A03"/>
    <w:rsid w:val="00812C83"/>
    <w:rsid w:val="00A35AA9"/>
    <w:rsid w:val="00A67F00"/>
    <w:rsid w:val="00C22ACD"/>
    <w:rsid w:val="00C7066C"/>
    <w:rsid w:val="00E255D9"/>
    <w:rsid w:val="00EB30E1"/>
    <w:rsid w:val="00F733F4"/>
    <w:rsid w:val="00F841CD"/>
    <w:rsid w:val="00FC4A1D"/>
    <w:rsid w:val="00FC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33F4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733F4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733F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7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733F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F733F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Normal (Web)"/>
    <w:basedOn w:val="a"/>
    <w:uiPriority w:val="99"/>
    <w:rsid w:val="00F733F4"/>
    <w:pPr>
      <w:spacing w:before="100" w:beforeAutospacing="1" w:after="100" w:afterAutospacing="1"/>
    </w:pPr>
  </w:style>
  <w:style w:type="paragraph" w:styleId="21">
    <w:name w:val="List 2"/>
    <w:basedOn w:val="a"/>
    <w:rsid w:val="00F733F4"/>
    <w:pPr>
      <w:ind w:left="566" w:hanging="283"/>
    </w:pPr>
  </w:style>
  <w:style w:type="paragraph" w:styleId="22">
    <w:name w:val="Body Text Indent 2"/>
    <w:basedOn w:val="a"/>
    <w:link w:val="23"/>
    <w:rsid w:val="00F733F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7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733F4"/>
    <w:rPr>
      <w:b/>
      <w:bCs/>
    </w:rPr>
  </w:style>
  <w:style w:type="paragraph" w:styleId="a6">
    <w:name w:val="footnote text"/>
    <w:basedOn w:val="a"/>
    <w:link w:val="a7"/>
    <w:semiHidden/>
    <w:rsid w:val="00F733F4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F73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F733F4"/>
    <w:rPr>
      <w:vertAlign w:val="superscript"/>
    </w:rPr>
  </w:style>
  <w:style w:type="paragraph" w:styleId="a9">
    <w:name w:val="Balloon Text"/>
    <w:basedOn w:val="a"/>
    <w:link w:val="aa"/>
    <w:semiHidden/>
    <w:rsid w:val="00F733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F733F4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F733F4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F733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F733F4"/>
    <w:pPr>
      <w:spacing w:after="120"/>
    </w:pPr>
  </w:style>
  <w:style w:type="character" w:customStyle="1" w:styleId="ac">
    <w:name w:val="Основной текст Знак"/>
    <w:basedOn w:val="a0"/>
    <w:link w:val="ab"/>
    <w:rsid w:val="00F7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semiHidden/>
    <w:rsid w:val="00F733F4"/>
    <w:rPr>
      <w:sz w:val="16"/>
      <w:szCs w:val="16"/>
    </w:rPr>
  </w:style>
  <w:style w:type="paragraph" w:styleId="ae">
    <w:name w:val="annotation text"/>
    <w:basedOn w:val="a"/>
    <w:link w:val="af"/>
    <w:semiHidden/>
    <w:rsid w:val="00F733F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F733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F733F4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F733F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1"/>
    <w:rsid w:val="00F7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F733F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F733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rsid w:val="00F733F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F7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F733F4"/>
  </w:style>
  <w:style w:type="paragraph" w:styleId="af7">
    <w:name w:val="header"/>
    <w:basedOn w:val="a"/>
    <w:link w:val="af8"/>
    <w:rsid w:val="00F733F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F733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0"/>
    <w:rsid w:val="00F733F4"/>
    <w:rPr>
      <w:color w:val="0000FF"/>
      <w:u w:val="single"/>
    </w:rPr>
  </w:style>
  <w:style w:type="character" w:styleId="afa">
    <w:name w:val="Emphasis"/>
    <w:basedOn w:val="a0"/>
    <w:uiPriority w:val="20"/>
    <w:qFormat/>
    <w:rsid w:val="00F733F4"/>
    <w:rPr>
      <w:i/>
      <w:iCs/>
    </w:rPr>
  </w:style>
  <w:style w:type="paragraph" w:styleId="afb">
    <w:name w:val="Title"/>
    <w:basedOn w:val="a"/>
    <w:link w:val="afc"/>
    <w:qFormat/>
    <w:rsid w:val="00F733F4"/>
    <w:pPr>
      <w:jc w:val="center"/>
    </w:pPr>
    <w:rPr>
      <w:sz w:val="28"/>
      <w:szCs w:val="20"/>
    </w:rPr>
  </w:style>
  <w:style w:type="character" w:customStyle="1" w:styleId="afc">
    <w:name w:val="Название Знак"/>
    <w:basedOn w:val="a0"/>
    <w:link w:val="afb"/>
    <w:rsid w:val="00F733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Subtitle"/>
    <w:basedOn w:val="a"/>
    <w:link w:val="afe"/>
    <w:qFormat/>
    <w:rsid w:val="00F733F4"/>
    <w:pPr>
      <w:jc w:val="center"/>
    </w:pPr>
    <w:rPr>
      <w:sz w:val="28"/>
      <w:szCs w:val="20"/>
    </w:rPr>
  </w:style>
  <w:style w:type="character" w:customStyle="1" w:styleId="afe">
    <w:name w:val="Подзаголовок Знак"/>
    <w:basedOn w:val="a0"/>
    <w:link w:val="afd"/>
    <w:rsid w:val="00F733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">
    <w:name w:val="List Paragraph"/>
    <w:basedOn w:val="a"/>
    <w:uiPriority w:val="34"/>
    <w:qFormat/>
    <w:rsid w:val="00F733F4"/>
    <w:pPr>
      <w:ind w:left="720"/>
      <w:contextualSpacing/>
    </w:pPr>
  </w:style>
  <w:style w:type="character" w:customStyle="1" w:styleId="apple-style-span">
    <w:name w:val="apple-style-span"/>
    <w:basedOn w:val="a0"/>
    <w:rsid w:val="00F733F4"/>
  </w:style>
  <w:style w:type="character" w:customStyle="1" w:styleId="apple-converted-space">
    <w:name w:val="apple-converted-space"/>
    <w:basedOn w:val="a0"/>
    <w:rsid w:val="00F733F4"/>
  </w:style>
  <w:style w:type="character" w:customStyle="1" w:styleId="26">
    <w:name w:val="Основной текст (2)"/>
    <w:basedOn w:val="a0"/>
    <w:rsid w:val="00F733F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paragraph" w:customStyle="1" w:styleId="Default">
    <w:name w:val="Default"/>
    <w:rsid w:val="00C7066C"/>
    <w:pPr>
      <w:suppressAutoHyphens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</w:rPr>
  </w:style>
  <w:style w:type="character" w:styleId="aff0">
    <w:name w:val="Intense Reference"/>
    <w:basedOn w:val="a0"/>
    <w:uiPriority w:val="32"/>
    <w:qFormat/>
    <w:rsid w:val="0068525F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xperiment.edu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rchive.1september.ru/fiz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vschool.km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mulina.orc.ru/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42797-497C-4DFD-B44A-A9EE22DD9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3831</Words>
  <Characters>21839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8</cp:revision>
  <cp:lastPrinted>2024-06-04T19:27:00Z</cp:lastPrinted>
  <dcterms:created xsi:type="dcterms:W3CDTF">2024-06-04T19:00:00Z</dcterms:created>
  <dcterms:modified xsi:type="dcterms:W3CDTF">2024-06-17T10:02:00Z</dcterms:modified>
</cp:coreProperties>
</file>